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Ref57322919"/>
    <w:bookmarkStart w:id="1" w:name="_Ref57322917"/>
    <w:bookmarkStart w:id="2" w:name="_Ref57046967"/>
    <w:bookmarkStart w:id="3" w:name="_Ref56251020"/>
    <w:bookmarkStart w:id="4" w:name="_Ref56251018"/>
    <w:bookmarkStart w:id="5" w:name="_Ref55335495"/>
    <w:p w:rsidR="00BF0828" w:rsidRPr="00382A07" w:rsidRDefault="0002090E" w:rsidP="00BF0828">
      <w:pPr>
        <w:ind w:right="-425"/>
        <w:rPr>
          <w:sz w:val="16"/>
          <w:szCs w:val="16"/>
        </w:rPr>
      </w:pP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9F339F9" wp14:editId="2303CB24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90678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9067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335E" w:rsidRPr="00041308" w:rsidRDefault="00D0335E" w:rsidP="00D0335E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илиал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ПАО 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«М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РСК Центра» </w:t>
                            </w:r>
                            <w:r w:rsidRPr="0004130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-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«Липецкэнерго»</w:t>
                            </w:r>
                          </w:p>
                          <w:p w:rsidR="00D0335E" w:rsidRPr="00F22485" w:rsidRDefault="00D0335E" w:rsidP="00D0335E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F2248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ул. 50 лет НЛМК, д. 33, г. Липецк, Россия, 398001</w:t>
                            </w:r>
                          </w:p>
                          <w:p w:rsidR="00D0335E" w:rsidRPr="00C43D4E" w:rsidRDefault="00D0335E" w:rsidP="00D0335E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тел.: +7 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(4742) 22-83-59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, факс: +7 (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4742) 22-46-32</w:t>
                            </w:r>
                          </w:p>
                          <w:p w:rsidR="00D0335E" w:rsidRDefault="00D0335E" w:rsidP="00D0335E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тел./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прямая линия энергетиков: 8-800-50-50-115,</w:t>
                            </w:r>
                          </w:p>
                          <w:p w:rsidR="00D0335E" w:rsidRPr="00010061" w:rsidRDefault="00D0335E" w:rsidP="00D0335E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телефон доверия: +7 (495) 747-92-99</w:t>
                            </w:r>
                          </w:p>
                          <w:p w:rsidR="00D0335E" w:rsidRPr="00876467" w:rsidRDefault="00D0335E" w:rsidP="00D0335E">
                            <w:pPr>
                              <w:spacing w:line="240" w:lineRule="auto"/>
                              <w:ind w:right="-23" w:firstLine="0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proofErr w:type="gram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e</w:t>
                            </w:r>
                            <w:r w:rsidRPr="00876467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876467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: </w:t>
                            </w:r>
                            <w:r w:rsidRPr="00383DA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lipetskenergo</w:t>
                            </w:r>
                            <w:r w:rsidRPr="00876467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@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876467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  <w:r w:rsidRPr="00876467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, 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http</w:t>
                            </w:r>
                            <w:r w:rsidRPr="00876467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://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www</w:t>
                            </w:r>
                            <w:r w:rsidRPr="00876467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876467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19.8pt;margin-top:.6pt;width:197.1pt;height:71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" filled="f" stroked="f">
                <v:textbox>
                  <w:txbxContent>
                    <w:p w:rsidR="00D0335E" w:rsidRPr="00041308" w:rsidRDefault="00D0335E" w:rsidP="00D0335E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Ф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илиал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ПАО 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«М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РСК Центра» </w:t>
                      </w:r>
                      <w:r w:rsidRPr="0004130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-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«Липецкэнерго»</w:t>
                      </w:r>
                    </w:p>
                    <w:p w:rsidR="00D0335E" w:rsidRPr="00F22485" w:rsidRDefault="00D0335E" w:rsidP="00D0335E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F22485">
                        <w:rPr>
                          <w:rFonts w:ascii="Helios" w:hAnsi="Helios"/>
                          <w:sz w:val="12"/>
                          <w:szCs w:val="12"/>
                        </w:rPr>
                        <w:t>ул. 50 лет НЛМК, д. 33, г. Липецк, Россия, 398001</w:t>
                      </w:r>
                    </w:p>
                    <w:p w:rsidR="00D0335E" w:rsidRPr="00C43D4E" w:rsidRDefault="00D0335E" w:rsidP="00D0335E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тел.: +7 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(4742) 22-83-59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>, факс: +7 (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4742) 22-46-32</w:t>
                      </w:r>
                    </w:p>
                    <w:p w:rsidR="00D0335E" w:rsidRDefault="00D0335E" w:rsidP="00D0335E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тел./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прямая линия энергетиков: 8-800-50-50-115,</w:t>
                      </w:r>
                    </w:p>
                    <w:p w:rsidR="00D0335E" w:rsidRPr="00010061" w:rsidRDefault="00D0335E" w:rsidP="00D0335E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телефон доверия: +7 (495) 747-92-99</w:t>
                      </w:r>
                    </w:p>
                    <w:p w:rsidR="00D0335E" w:rsidRPr="00D0335E" w:rsidRDefault="00D0335E" w:rsidP="00D0335E">
                      <w:pPr>
                        <w:spacing w:line="240" w:lineRule="auto"/>
                        <w:ind w:right="-23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e</w:t>
                      </w:r>
                      <w:r w:rsidRPr="00D0335E">
                        <w:rPr>
                          <w:rFonts w:ascii="Helios" w:hAnsi="Helios"/>
                          <w:sz w:val="13"/>
                          <w:szCs w:val="13"/>
                        </w:rPr>
                        <w:t>-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mail</w:t>
                      </w:r>
                      <w:r w:rsidRPr="00D0335E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: </w:t>
                      </w:r>
                      <w:r w:rsidRPr="00383DA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lipetskenergo</w:t>
                      </w:r>
                      <w:r w:rsidRPr="00D0335E">
                        <w:rPr>
                          <w:rFonts w:ascii="Helios" w:hAnsi="Helios"/>
                          <w:sz w:val="13"/>
                          <w:szCs w:val="13"/>
                        </w:rPr>
                        <w:t>@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r w:rsidRPr="00D0335E">
                        <w:rPr>
                          <w:rFonts w:ascii="Helios" w:hAnsi="Helios"/>
                          <w:sz w:val="13"/>
                          <w:szCs w:val="13"/>
                        </w:rPr>
                        <w:t>-1.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r w:rsidRPr="00D0335E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, 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http</w:t>
                      </w:r>
                      <w:r w:rsidRPr="00D0335E">
                        <w:rPr>
                          <w:rFonts w:ascii="Helios" w:hAnsi="Helios"/>
                          <w:sz w:val="13"/>
                          <w:szCs w:val="13"/>
                        </w:rPr>
                        <w:t>://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www</w:t>
                      </w:r>
                      <w:r w:rsidRPr="00D0335E">
                        <w:rPr>
                          <w:rFonts w:ascii="Helios" w:hAnsi="Helios"/>
                          <w:sz w:val="13"/>
                          <w:szCs w:val="13"/>
                        </w:rPr>
                        <w:t>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r w:rsidRPr="00D0335E">
                        <w:rPr>
                          <w:rFonts w:ascii="Helios" w:hAnsi="Helios"/>
                          <w:sz w:val="13"/>
                          <w:szCs w:val="13"/>
                        </w:rPr>
                        <w:t>-1.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 wp14:anchorId="6394FB11" wp14:editId="6570B6F5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D0335E" w:rsidRPr="00382A07" w:rsidRDefault="00D0335E" w:rsidP="00D0335E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D0335E" w:rsidRDefault="00D0335E" w:rsidP="00D0335E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0B39C3">
        <w:rPr>
          <w:sz w:val="24"/>
          <w:szCs w:val="24"/>
        </w:rPr>
        <w:t xml:space="preserve"> генерального директора</w:t>
      </w:r>
      <w:r>
        <w:rPr>
          <w:sz w:val="24"/>
          <w:szCs w:val="24"/>
        </w:rPr>
        <w:t xml:space="preserve"> – </w:t>
      </w:r>
    </w:p>
    <w:p w:rsidR="00D0335E" w:rsidRDefault="00D0335E" w:rsidP="00D0335E">
      <w:pPr>
        <w:spacing w:line="240" w:lineRule="auto"/>
        <w:jc w:val="right"/>
        <w:rPr>
          <w:sz w:val="24"/>
          <w:szCs w:val="24"/>
        </w:rPr>
      </w:pPr>
      <w:r w:rsidRPr="000B39C3">
        <w:rPr>
          <w:sz w:val="24"/>
          <w:szCs w:val="24"/>
        </w:rPr>
        <w:t xml:space="preserve">директор филиала ПАО «МРСК Центра» - </w:t>
      </w:r>
    </w:p>
    <w:p w:rsidR="00D0335E" w:rsidRPr="00C12FA4" w:rsidRDefault="00D0335E" w:rsidP="00D0335E">
      <w:pPr>
        <w:spacing w:line="240" w:lineRule="auto"/>
        <w:jc w:val="right"/>
        <w:rPr>
          <w:sz w:val="24"/>
          <w:szCs w:val="24"/>
        </w:rPr>
      </w:pPr>
      <w:r w:rsidRPr="000B39C3">
        <w:rPr>
          <w:sz w:val="24"/>
          <w:szCs w:val="24"/>
        </w:rPr>
        <w:t>«Липецкэнерго»</w:t>
      </w:r>
    </w:p>
    <w:p w:rsidR="00D0335E" w:rsidRPr="00C12FA4" w:rsidRDefault="00D0335E" w:rsidP="00D0335E">
      <w:pPr>
        <w:spacing w:line="240" w:lineRule="auto"/>
        <w:jc w:val="right"/>
      </w:pPr>
    </w:p>
    <w:p w:rsidR="00D0335E" w:rsidRPr="00C12FA4" w:rsidRDefault="00D0335E" w:rsidP="00D0335E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</w:t>
      </w:r>
      <w:r>
        <w:rPr>
          <w:sz w:val="24"/>
          <w:szCs w:val="24"/>
        </w:rPr>
        <w:t>___________________ С.А. Коваль</w:t>
      </w:r>
    </w:p>
    <w:p w:rsidR="00D0335E" w:rsidRPr="00382A07" w:rsidRDefault="00D0335E" w:rsidP="00D0335E">
      <w:pPr>
        <w:spacing w:line="240" w:lineRule="auto"/>
        <w:jc w:val="right"/>
        <w:rPr>
          <w:sz w:val="24"/>
          <w:szCs w:val="24"/>
        </w:rPr>
      </w:pPr>
    </w:p>
    <w:p w:rsidR="00D0335E" w:rsidRPr="00382A07" w:rsidRDefault="00D0335E" w:rsidP="00D0335E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D0335E" w:rsidRPr="00382A07" w:rsidRDefault="007556FF" w:rsidP="00D0335E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Протокол № </w:t>
      </w:r>
      <w:r w:rsidR="001F0FBF">
        <w:rPr>
          <w:b/>
          <w:kern w:val="36"/>
          <w:sz w:val="24"/>
          <w:szCs w:val="24"/>
        </w:rPr>
        <w:t>0261</w:t>
      </w:r>
      <w:r w:rsidR="00D0335E">
        <w:rPr>
          <w:b/>
          <w:kern w:val="36"/>
          <w:sz w:val="24"/>
          <w:szCs w:val="24"/>
        </w:rPr>
        <w:t>-ЛП-18</w:t>
      </w:r>
    </w:p>
    <w:p w:rsidR="007556FF" w:rsidRPr="00382A07" w:rsidRDefault="00D0335E" w:rsidP="00D0335E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>
        <w:rPr>
          <w:b/>
          <w:kern w:val="36"/>
          <w:sz w:val="24"/>
          <w:szCs w:val="24"/>
        </w:rPr>
        <w:t>от «27» июня</w:t>
      </w:r>
      <w:r w:rsidRPr="00382A07">
        <w:rPr>
          <w:b/>
          <w:kern w:val="36"/>
          <w:sz w:val="24"/>
          <w:szCs w:val="24"/>
        </w:rPr>
        <w:t xml:space="preserve"> </w:t>
      </w:r>
      <w:r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82A0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D0335E" w:rsidRPr="00BD2FA7">
        <w:rPr>
          <w:b/>
          <w:sz w:val="24"/>
          <w:szCs w:val="24"/>
        </w:rPr>
        <w:t xml:space="preserve">Договора на поставку </w:t>
      </w:r>
      <w:r w:rsidR="001F0FBF">
        <w:rPr>
          <w:b/>
          <w:sz w:val="24"/>
          <w:szCs w:val="24"/>
        </w:rPr>
        <w:t>МФУ и компьютеров</w:t>
      </w:r>
      <w:r w:rsidR="00D0335E" w:rsidRPr="00BD2FA7">
        <w:rPr>
          <w:b/>
          <w:sz w:val="24"/>
          <w:szCs w:val="24"/>
        </w:rPr>
        <w:t xml:space="preserve"> для нужд ПАО «МРСК Центра» (филиала «Липецкэнерго»)</w:t>
      </w:r>
    </w:p>
    <w:p w:rsidR="007556FF" w:rsidRPr="00382A07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E83629" w:rsidRDefault="00E83629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E83629" w:rsidRDefault="00E83629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E83629" w:rsidRDefault="00E83629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021673" w:rsidRPr="00382A07" w:rsidRDefault="00021673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г. </w:t>
      </w:r>
      <w:r w:rsidR="00D0335E">
        <w:rPr>
          <w:sz w:val="24"/>
          <w:szCs w:val="24"/>
        </w:rPr>
        <w:t>Липецк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695721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9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15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43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50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52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56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58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60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62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64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71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73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75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77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83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86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89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91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695721">
        <w:rPr>
          <w:noProof/>
        </w:rPr>
        <w:t>93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8843"/>
      <w:bookmarkEnd w:id="6"/>
      <w:r w:rsidRPr="00382A07">
        <w:rPr>
          <w:szCs w:val="24"/>
        </w:rPr>
        <w:lastRenderedPageBreak/>
        <w:t>Общие положения</w:t>
      </w:r>
      <w:bookmarkEnd w:id="7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8844"/>
      <w:bookmarkEnd w:id="8"/>
      <w:r w:rsidRPr="00382A07">
        <w:t>Общие сведения о процедуре запроса предложений</w:t>
      </w:r>
      <w:bookmarkEnd w:id="9"/>
    </w:p>
    <w:p w:rsidR="005B75A6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proofErr w:type="gramEnd"/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D0335E">
        <w:rPr>
          <w:iCs/>
          <w:sz w:val="24"/>
          <w:szCs w:val="24"/>
        </w:rPr>
        <w:t>Начальник</w:t>
      </w:r>
      <w:r w:rsidR="00D0335E" w:rsidRPr="00732A31">
        <w:rPr>
          <w:iCs/>
          <w:sz w:val="24"/>
          <w:szCs w:val="24"/>
        </w:rPr>
        <w:t xml:space="preserve"> отдела закупочной деятельности Управления логистики и МТО филиала ПАО «МРСК Цент</w:t>
      </w:r>
      <w:r w:rsidR="00D0335E">
        <w:rPr>
          <w:iCs/>
          <w:sz w:val="24"/>
          <w:szCs w:val="24"/>
        </w:rPr>
        <w:t>ра» - Липецкэнерго» Бронников Н.Ю.</w:t>
      </w:r>
      <w:r w:rsidR="00D0335E" w:rsidRPr="00732A31">
        <w:rPr>
          <w:iCs/>
          <w:sz w:val="24"/>
          <w:szCs w:val="24"/>
        </w:rPr>
        <w:t>, контактные телефоны: (4742) 22-83-</w:t>
      </w:r>
      <w:r w:rsidR="00D0335E">
        <w:rPr>
          <w:iCs/>
          <w:sz w:val="24"/>
          <w:szCs w:val="24"/>
        </w:rPr>
        <w:t>03</w:t>
      </w:r>
      <w:r w:rsidR="00D0335E" w:rsidRPr="00732A31">
        <w:rPr>
          <w:iCs/>
          <w:sz w:val="24"/>
          <w:szCs w:val="24"/>
        </w:rPr>
        <w:t xml:space="preserve">, адрес электронной почты: </w:t>
      </w:r>
      <w:r w:rsidR="00D0335E" w:rsidRPr="00BD377C">
        <w:rPr>
          <w:iCs/>
          <w:color w:val="0000FF"/>
          <w:sz w:val="24"/>
          <w:szCs w:val="24"/>
        </w:rPr>
        <w:t>Bronnikov.NU@mrsk-1.ru</w:t>
      </w:r>
      <w:r w:rsidR="00D0335E" w:rsidRPr="00732A31">
        <w:rPr>
          <w:iCs/>
          <w:sz w:val="24"/>
          <w:szCs w:val="24"/>
        </w:rPr>
        <w:t xml:space="preserve">, ответственное лицо – </w:t>
      </w:r>
      <w:r w:rsidR="00D0335E">
        <w:rPr>
          <w:iCs/>
          <w:sz w:val="24"/>
          <w:szCs w:val="24"/>
        </w:rPr>
        <w:t>Гриднева</w:t>
      </w:r>
      <w:r w:rsidR="00D0335E" w:rsidRPr="00732A31">
        <w:rPr>
          <w:iCs/>
          <w:sz w:val="24"/>
          <w:szCs w:val="24"/>
        </w:rPr>
        <w:t xml:space="preserve"> Ирина Николаевна, контактный телефон - (4742) 22-81-25, адрес электронной почты: </w:t>
      </w:r>
      <w:proofErr w:type="spellStart"/>
      <w:r w:rsidR="00D0335E">
        <w:rPr>
          <w:iCs/>
          <w:color w:val="0000FF"/>
          <w:sz w:val="24"/>
          <w:szCs w:val="24"/>
          <w:lang w:val="en-US"/>
        </w:rPr>
        <w:t>Gridneva</w:t>
      </w:r>
      <w:proofErr w:type="spellEnd"/>
      <w:r w:rsidR="00D0335E">
        <w:rPr>
          <w:iCs/>
          <w:color w:val="0000FF"/>
          <w:sz w:val="24"/>
          <w:szCs w:val="24"/>
        </w:rPr>
        <w:t>.</w:t>
      </w:r>
      <w:r w:rsidR="00D0335E">
        <w:rPr>
          <w:iCs/>
          <w:color w:val="0000FF"/>
          <w:sz w:val="24"/>
          <w:szCs w:val="24"/>
          <w:lang w:val="en-US"/>
        </w:rPr>
        <w:t>IN</w:t>
      </w:r>
      <w:r w:rsidR="00D0335E" w:rsidRPr="009E6E12">
        <w:rPr>
          <w:iCs/>
          <w:color w:val="0000FF"/>
          <w:sz w:val="24"/>
          <w:szCs w:val="24"/>
        </w:rPr>
        <w:t>@mrsk-1.ru</w:t>
      </w:r>
      <w:r w:rsidR="00D0335E" w:rsidRPr="00382A07">
        <w:rPr>
          <w:sz w:val="24"/>
          <w:szCs w:val="24"/>
        </w:rPr>
        <w:t xml:space="preserve"> </w:t>
      </w:r>
      <w:r w:rsidR="00D0335E" w:rsidRPr="00382A07">
        <w:rPr>
          <w:iCs/>
          <w:sz w:val="24"/>
          <w:szCs w:val="24"/>
        </w:rPr>
        <w:t>Извещением</w:t>
      </w:r>
      <w:r w:rsidR="00D0335E" w:rsidRPr="00382A07">
        <w:rPr>
          <w:sz w:val="24"/>
          <w:szCs w:val="24"/>
        </w:rPr>
        <w:t xml:space="preserve"> о проведении открытого </w:t>
      </w:r>
      <w:r w:rsidR="00D0335E" w:rsidRPr="00382A07">
        <w:rPr>
          <w:iCs/>
          <w:sz w:val="24"/>
          <w:szCs w:val="24"/>
        </w:rPr>
        <w:t>запроса предложений</w:t>
      </w:r>
      <w:r w:rsidR="00D0335E" w:rsidRPr="00382A07">
        <w:rPr>
          <w:sz w:val="24"/>
          <w:szCs w:val="24"/>
        </w:rPr>
        <w:t xml:space="preserve">, </w:t>
      </w:r>
      <w:r w:rsidR="00D0335E" w:rsidRPr="0021262A">
        <w:rPr>
          <w:sz w:val="24"/>
          <w:szCs w:val="24"/>
        </w:rPr>
        <w:t xml:space="preserve">опубликованным </w:t>
      </w:r>
      <w:r w:rsidR="00D0335E" w:rsidRPr="0021262A">
        <w:rPr>
          <w:b/>
          <w:sz w:val="24"/>
          <w:szCs w:val="24"/>
        </w:rPr>
        <w:t>«</w:t>
      </w:r>
      <w:r w:rsidR="00D0335E">
        <w:rPr>
          <w:b/>
          <w:sz w:val="24"/>
          <w:szCs w:val="24"/>
        </w:rPr>
        <w:t>10</w:t>
      </w:r>
      <w:r w:rsidR="00D0335E" w:rsidRPr="0021262A">
        <w:rPr>
          <w:b/>
          <w:sz w:val="24"/>
          <w:szCs w:val="24"/>
        </w:rPr>
        <w:t xml:space="preserve">» </w:t>
      </w:r>
      <w:r w:rsidR="00D0335E">
        <w:rPr>
          <w:b/>
          <w:sz w:val="24"/>
          <w:szCs w:val="24"/>
        </w:rPr>
        <w:t>июля</w:t>
      </w:r>
      <w:r w:rsidR="00D0335E" w:rsidRPr="0021262A">
        <w:rPr>
          <w:b/>
          <w:sz w:val="24"/>
          <w:szCs w:val="24"/>
        </w:rPr>
        <w:t xml:space="preserve"> 2018 г.</w:t>
      </w:r>
      <w:r w:rsidR="00D0335E" w:rsidRPr="0021262A">
        <w:rPr>
          <w:sz w:val="24"/>
          <w:szCs w:val="24"/>
        </w:rPr>
        <w:t xml:space="preserve"> на официальном сайте (</w:t>
      </w:r>
      <w:hyperlink r:id="rId16" w:history="1">
        <w:r w:rsidR="00D0335E" w:rsidRPr="00BD2FA7">
          <w:rPr>
            <w:rStyle w:val="a7"/>
            <w:sz w:val="24"/>
            <w:szCs w:val="24"/>
          </w:rPr>
          <w:t>www.zakupki.</w:t>
        </w:r>
        <w:r w:rsidR="00D0335E" w:rsidRPr="00BD2FA7">
          <w:rPr>
            <w:rStyle w:val="a7"/>
            <w:sz w:val="24"/>
            <w:szCs w:val="24"/>
            <w:lang w:val="en-US"/>
          </w:rPr>
          <w:t>gov</w:t>
        </w:r>
        <w:r w:rsidR="00D0335E" w:rsidRPr="00BD2FA7">
          <w:rPr>
            <w:rStyle w:val="a7"/>
            <w:sz w:val="24"/>
            <w:szCs w:val="24"/>
          </w:rPr>
          <w:t>.ru</w:t>
        </w:r>
      </w:hyperlink>
      <w:r w:rsidR="00D0335E" w:rsidRPr="0021262A">
        <w:rPr>
          <w:sz w:val="24"/>
          <w:szCs w:val="24"/>
        </w:rPr>
        <w:t>),</w:t>
      </w:r>
      <w:r w:rsidR="00D0335E" w:rsidRPr="0021262A">
        <w:rPr>
          <w:iCs/>
          <w:sz w:val="24"/>
          <w:szCs w:val="24"/>
        </w:rPr>
        <w:t xml:space="preserve"> </w:t>
      </w:r>
      <w:r w:rsidR="00D0335E" w:rsidRPr="0021262A">
        <w:rPr>
          <w:sz w:val="24"/>
          <w:szCs w:val="24"/>
        </w:rPr>
        <w:t xml:space="preserve">на сайте </w:t>
      </w:r>
      <w:r w:rsidR="00D0335E" w:rsidRPr="0021262A">
        <w:rPr>
          <w:iCs/>
          <w:sz w:val="24"/>
          <w:szCs w:val="24"/>
        </w:rPr>
        <w:t>ПАО «МРСК Центра»</w:t>
      </w:r>
      <w:r w:rsidR="00D0335E" w:rsidRPr="0021262A">
        <w:rPr>
          <w:sz w:val="24"/>
          <w:szCs w:val="24"/>
        </w:rPr>
        <w:t xml:space="preserve"> (</w:t>
      </w:r>
      <w:hyperlink r:id="rId17" w:history="1">
        <w:r w:rsidR="00D0335E" w:rsidRPr="00BD2FA7">
          <w:rPr>
            <w:rStyle w:val="a7"/>
            <w:sz w:val="24"/>
            <w:szCs w:val="24"/>
          </w:rPr>
          <w:t>www.mrsk-1.ru</w:t>
        </w:r>
      </w:hyperlink>
      <w:r w:rsidR="00D0335E" w:rsidRPr="0021262A">
        <w:rPr>
          <w:sz w:val="24"/>
          <w:szCs w:val="24"/>
        </w:rPr>
        <w:t xml:space="preserve">), на сайте ЭТП, указанном в п. </w:t>
      </w:r>
      <w:r w:rsidR="00D0335E" w:rsidRPr="0021262A">
        <w:fldChar w:fldCharType="begin"/>
      </w:r>
      <w:r w:rsidR="00D0335E" w:rsidRPr="0021262A">
        <w:instrText xml:space="preserve"> REF _Ref440269836 \r \h  \* MERGEFORMAT </w:instrText>
      </w:r>
      <w:r w:rsidR="00D0335E" w:rsidRPr="0021262A">
        <w:fldChar w:fldCharType="separate"/>
      </w:r>
      <w:r w:rsidR="00D0335E" w:rsidRPr="0021262A">
        <w:rPr>
          <w:sz w:val="24"/>
          <w:szCs w:val="24"/>
        </w:rPr>
        <w:t>1.1.2</w:t>
      </w:r>
      <w:r w:rsidR="00D0335E" w:rsidRPr="0021262A">
        <w:fldChar w:fldCharType="end"/>
      </w:r>
      <w:r w:rsidR="00D0335E" w:rsidRPr="0021262A">
        <w:rPr>
          <w:sz w:val="24"/>
          <w:szCs w:val="24"/>
        </w:rPr>
        <w:t xml:space="preserve"> настоящей Документации, </w:t>
      </w:r>
      <w:r w:rsidR="00D0335E" w:rsidRPr="0021262A">
        <w:rPr>
          <w:iCs/>
          <w:sz w:val="24"/>
          <w:szCs w:val="24"/>
        </w:rPr>
        <w:t xml:space="preserve"> приг</w:t>
      </w:r>
      <w:r w:rsidR="00D0335E" w:rsidRPr="0021262A">
        <w:rPr>
          <w:sz w:val="24"/>
          <w:szCs w:val="24"/>
        </w:rPr>
        <w:t>ласило юридических лиц и физических лиц (в т. ч. индивидуальных предпринимателей)</w:t>
      </w:r>
      <w:r w:rsidR="00D0335E">
        <w:rPr>
          <w:sz w:val="24"/>
          <w:szCs w:val="24"/>
        </w:rPr>
        <w:t xml:space="preserve">, </w:t>
      </w:r>
      <w:r w:rsidR="00D0335E" w:rsidRPr="00767A67">
        <w:rPr>
          <w:sz w:val="24"/>
          <w:szCs w:val="24"/>
        </w:rPr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9D7F01" w:rsidRPr="00382A07">
        <w:rPr>
          <w:sz w:val="24"/>
          <w:szCs w:val="24"/>
        </w:rPr>
        <w:t xml:space="preserve"> </w:t>
      </w:r>
      <w:r w:rsidR="00D15381" w:rsidRPr="00382A07">
        <w:rPr>
          <w:sz w:val="24"/>
          <w:szCs w:val="24"/>
        </w:rPr>
        <w:t xml:space="preserve">(далее – Участники) </w:t>
      </w:r>
      <w:r w:rsidR="004B5EB3" w:rsidRPr="00382A07">
        <w:rPr>
          <w:sz w:val="24"/>
          <w:szCs w:val="24"/>
        </w:rPr>
        <w:t>к участию в процедуре О</w:t>
      </w:r>
      <w:r w:rsidRPr="00382A07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382A07">
        <w:rPr>
          <w:sz w:val="24"/>
          <w:szCs w:val="24"/>
        </w:rPr>
        <w:t xml:space="preserve">на право заключения </w:t>
      </w:r>
      <w:bookmarkEnd w:id="11"/>
      <w:bookmarkEnd w:id="12"/>
      <w:bookmarkEnd w:id="13"/>
      <w:r w:rsidR="00D0335E" w:rsidRPr="00BD377C">
        <w:rPr>
          <w:sz w:val="24"/>
          <w:szCs w:val="24"/>
        </w:rPr>
        <w:t xml:space="preserve">Договора на поставку </w:t>
      </w:r>
      <w:r w:rsidR="001F0FBF">
        <w:rPr>
          <w:sz w:val="24"/>
          <w:szCs w:val="24"/>
        </w:rPr>
        <w:t>МФУ и компьютеров</w:t>
      </w:r>
      <w:r w:rsidR="00D0335E" w:rsidRPr="00BD377C">
        <w:rPr>
          <w:sz w:val="24"/>
          <w:szCs w:val="24"/>
        </w:rPr>
        <w:t xml:space="preserve"> для нужд ПАО «МРСК Центра» (филиала «Липецкэнерго», расположенного по адресу: РФ, 398001, г. Липецк, ул. 50-лет НЛМК, 33).</w:t>
      </w:r>
    </w:p>
    <w:p w:rsidR="00717F60" w:rsidRPr="00D0335E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382A07">
        <w:rPr>
          <w:sz w:val="24"/>
          <w:szCs w:val="24"/>
        </w:rPr>
        <w:t xml:space="preserve">Настоящий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 предложений проводится в соответствии с правилами и с </w:t>
      </w:r>
      <w:r w:rsidRPr="00D0335E">
        <w:rPr>
          <w:sz w:val="24"/>
          <w:szCs w:val="24"/>
        </w:rPr>
        <w:t xml:space="preserve">использованием функционала </w:t>
      </w:r>
      <w:r w:rsidR="00702B2C" w:rsidRPr="00D0335E">
        <w:rPr>
          <w:sz w:val="24"/>
          <w:szCs w:val="24"/>
        </w:rPr>
        <w:t>электронной торговой площадк</w:t>
      </w:r>
      <w:r w:rsidR="00414AB1" w:rsidRPr="00D0335E">
        <w:rPr>
          <w:sz w:val="24"/>
          <w:szCs w:val="24"/>
        </w:rPr>
        <w:t>и</w:t>
      </w:r>
      <w:r w:rsidR="00702B2C" w:rsidRPr="00D0335E">
        <w:rPr>
          <w:sz w:val="24"/>
          <w:szCs w:val="24"/>
        </w:rPr>
        <w:t xml:space="preserve"> </w:t>
      </w:r>
      <w:r w:rsidR="000D70B6" w:rsidRPr="00D0335E">
        <w:rPr>
          <w:sz w:val="24"/>
          <w:szCs w:val="24"/>
        </w:rPr>
        <w:t>П</w:t>
      </w:r>
      <w:r w:rsidR="00702B2C" w:rsidRPr="00D0335E">
        <w:rPr>
          <w:sz w:val="24"/>
          <w:szCs w:val="24"/>
        </w:rPr>
        <w:t>АО «</w:t>
      </w:r>
      <w:proofErr w:type="spellStart"/>
      <w:r w:rsidR="00702B2C" w:rsidRPr="00D0335E">
        <w:rPr>
          <w:sz w:val="24"/>
          <w:szCs w:val="24"/>
        </w:rPr>
        <w:t>Россети</w:t>
      </w:r>
      <w:proofErr w:type="spellEnd"/>
      <w:r w:rsidR="00702B2C" w:rsidRPr="00D0335E">
        <w:rPr>
          <w:sz w:val="24"/>
          <w:szCs w:val="24"/>
        </w:rPr>
        <w:t xml:space="preserve">» </w:t>
      </w:r>
      <w:hyperlink r:id="rId18" w:history="1">
        <w:r w:rsidR="00862664" w:rsidRPr="00D0335E">
          <w:rPr>
            <w:rStyle w:val="a7"/>
            <w:color w:val="auto"/>
            <w:sz w:val="24"/>
            <w:szCs w:val="24"/>
          </w:rPr>
          <w:t>etp.rosseti.ru</w:t>
        </w:r>
      </w:hyperlink>
      <w:r w:rsidR="00862664" w:rsidRPr="00D0335E">
        <w:rPr>
          <w:sz w:val="24"/>
          <w:szCs w:val="24"/>
        </w:rPr>
        <w:t xml:space="preserve"> </w:t>
      </w:r>
      <w:r w:rsidR="00702B2C" w:rsidRPr="00D0335E">
        <w:rPr>
          <w:sz w:val="24"/>
          <w:szCs w:val="24"/>
        </w:rPr>
        <w:t>(далее — ЭТП)</w:t>
      </w:r>
      <w:r w:rsidR="005B75A6" w:rsidRPr="00D0335E">
        <w:rPr>
          <w:sz w:val="24"/>
          <w:szCs w:val="24"/>
        </w:rPr>
        <w:t>.</w:t>
      </w:r>
      <w:bookmarkEnd w:id="14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382A07">
        <w:rPr>
          <w:sz w:val="24"/>
          <w:szCs w:val="24"/>
        </w:rPr>
        <w:t>Заказчик</w:t>
      </w:r>
      <w:r w:rsidR="00702B2C" w:rsidRPr="00382A07">
        <w:rPr>
          <w:sz w:val="24"/>
          <w:szCs w:val="24"/>
        </w:rPr>
        <w:t xml:space="preserve">: </w:t>
      </w:r>
      <w:r w:rsidRPr="00382A07">
        <w:rPr>
          <w:sz w:val="24"/>
          <w:szCs w:val="24"/>
        </w:rPr>
        <w:t xml:space="preserve"> </w:t>
      </w:r>
      <w:r w:rsidR="00702B2C" w:rsidRPr="00382A07">
        <w:rPr>
          <w:iCs/>
          <w:sz w:val="24"/>
          <w:szCs w:val="24"/>
        </w:rPr>
        <w:t>ПАО «МРСК Центра».</w:t>
      </w:r>
      <w:r w:rsidRPr="00382A07">
        <w:rPr>
          <w:rStyle w:val="aa"/>
          <w:sz w:val="24"/>
          <w:szCs w:val="24"/>
        </w:rPr>
        <w:t xml:space="preserve"> </w:t>
      </w:r>
      <w:bookmarkEnd w:id="15"/>
    </w:p>
    <w:p w:rsidR="008C4223" w:rsidRPr="00382A07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382A07">
        <w:rPr>
          <w:sz w:val="24"/>
          <w:szCs w:val="24"/>
        </w:rPr>
        <w:t>Предмет З</w:t>
      </w:r>
      <w:r w:rsidR="00717F60" w:rsidRPr="00382A07">
        <w:rPr>
          <w:sz w:val="24"/>
          <w:szCs w:val="24"/>
        </w:rPr>
        <w:t>апроса предложений</w:t>
      </w:r>
      <w:r w:rsidR="00702B2C" w:rsidRPr="00382A07">
        <w:rPr>
          <w:sz w:val="24"/>
          <w:szCs w:val="24"/>
        </w:rPr>
        <w:t>:</w:t>
      </w:r>
      <w:bookmarkEnd w:id="16"/>
    </w:p>
    <w:p w:rsidR="00A40714" w:rsidRPr="00382A07" w:rsidRDefault="00D0335E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>
        <w:rPr>
          <w:b/>
          <w:sz w:val="24"/>
          <w:szCs w:val="24"/>
          <w:u w:val="single"/>
        </w:rPr>
        <w:t>Лот</w:t>
      </w:r>
      <w:r w:rsidR="008C4223" w:rsidRPr="00382A07">
        <w:rPr>
          <w:b/>
          <w:sz w:val="24"/>
          <w:szCs w:val="24"/>
          <w:u w:val="single"/>
        </w:rPr>
        <w:t>:</w:t>
      </w:r>
      <w:r w:rsidR="00717F60" w:rsidRPr="00382A07">
        <w:rPr>
          <w:sz w:val="24"/>
          <w:szCs w:val="24"/>
        </w:rPr>
        <w:t xml:space="preserve"> </w:t>
      </w:r>
      <w:bookmarkEnd w:id="17"/>
      <w:r w:rsidRPr="00D0335E">
        <w:rPr>
          <w:sz w:val="24"/>
          <w:szCs w:val="24"/>
        </w:rPr>
        <w:t xml:space="preserve">право заключения Договора на поставку </w:t>
      </w:r>
      <w:r w:rsidR="001F0FBF">
        <w:rPr>
          <w:sz w:val="24"/>
          <w:szCs w:val="24"/>
        </w:rPr>
        <w:t>МФУ и компьютеров</w:t>
      </w:r>
      <w:r w:rsidRPr="00D0335E">
        <w:rPr>
          <w:sz w:val="24"/>
          <w:szCs w:val="24"/>
        </w:rPr>
        <w:t xml:space="preserve"> для нужд ПАО «МРСК Центра» (филиала «Липецкэнерго»).</w:t>
      </w:r>
    </w:p>
    <w:p w:rsidR="008C4223" w:rsidRPr="00382A07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D0335E">
        <w:rPr>
          <w:sz w:val="24"/>
          <w:szCs w:val="24"/>
        </w:rPr>
        <w:t xml:space="preserve">Количество лотов: </w:t>
      </w:r>
      <w:r w:rsidRPr="00D0335E">
        <w:rPr>
          <w:b/>
          <w:sz w:val="24"/>
          <w:szCs w:val="24"/>
        </w:rPr>
        <w:t>1 (один)</w:t>
      </w:r>
      <w:r w:rsidRPr="00D0335E">
        <w:rPr>
          <w:sz w:val="24"/>
          <w:szCs w:val="24"/>
        </w:rPr>
        <w:t>.</w:t>
      </w:r>
    </w:p>
    <w:bookmarkEnd w:id="18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382A07">
        <w:rPr>
          <w:sz w:val="24"/>
          <w:szCs w:val="24"/>
          <w:lang w:eastAsia="ru-RU"/>
        </w:rPr>
        <w:t>.</w:t>
      </w:r>
    </w:p>
    <w:p w:rsidR="00804801" w:rsidRPr="00382A07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82A07">
        <w:rPr>
          <w:sz w:val="24"/>
          <w:szCs w:val="24"/>
        </w:rPr>
        <w:t>Частичное выполнение</w:t>
      </w:r>
      <w:r w:rsidR="002946EF" w:rsidRPr="00382A07">
        <w:rPr>
          <w:sz w:val="24"/>
          <w:szCs w:val="24"/>
        </w:rPr>
        <w:t xml:space="preserve"> </w:t>
      </w:r>
      <w:r w:rsidR="004D17BD" w:rsidRPr="00382A07">
        <w:rPr>
          <w:sz w:val="24"/>
          <w:szCs w:val="24"/>
        </w:rPr>
        <w:t xml:space="preserve">поставок, </w:t>
      </w:r>
      <w:r w:rsidR="00AD3EBC" w:rsidRPr="00382A07">
        <w:rPr>
          <w:sz w:val="24"/>
          <w:szCs w:val="24"/>
        </w:rPr>
        <w:t>работ (услуг)</w:t>
      </w:r>
      <w:r w:rsidRPr="00382A07">
        <w:rPr>
          <w:sz w:val="24"/>
          <w:szCs w:val="24"/>
        </w:rPr>
        <w:t xml:space="preserve"> не допускается.</w:t>
      </w:r>
    </w:p>
    <w:p w:rsidR="00717F60" w:rsidRPr="00382A07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382A07">
        <w:rPr>
          <w:sz w:val="24"/>
          <w:szCs w:val="24"/>
        </w:rPr>
        <w:t>Сроки</w:t>
      </w:r>
      <w:r w:rsidR="00717F60" w:rsidRPr="00382A07">
        <w:rPr>
          <w:sz w:val="24"/>
          <w:szCs w:val="24"/>
        </w:rPr>
        <w:t xml:space="preserve"> </w:t>
      </w:r>
      <w:r w:rsidR="002946EF" w:rsidRPr="00382A07">
        <w:rPr>
          <w:sz w:val="24"/>
          <w:szCs w:val="24"/>
        </w:rPr>
        <w:t xml:space="preserve">выполнения </w:t>
      </w:r>
      <w:r w:rsidR="00702B2C" w:rsidRPr="00382A07">
        <w:rPr>
          <w:sz w:val="24"/>
          <w:szCs w:val="24"/>
        </w:rPr>
        <w:t>поставок</w:t>
      </w:r>
      <w:r w:rsidR="00717F60" w:rsidRPr="00382A07">
        <w:rPr>
          <w:sz w:val="24"/>
          <w:szCs w:val="24"/>
        </w:rPr>
        <w:t xml:space="preserve">: </w:t>
      </w:r>
      <w:bookmarkEnd w:id="19"/>
      <w:r w:rsidR="00D0335E" w:rsidRPr="00BD2FA7">
        <w:rPr>
          <w:b/>
          <w:sz w:val="24"/>
          <w:szCs w:val="24"/>
        </w:rPr>
        <w:t xml:space="preserve">в течение </w:t>
      </w:r>
      <w:r w:rsidR="00876467">
        <w:rPr>
          <w:b/>
          <w:sz w:val="24"/>
          <w:szCs w:val="24"/>
        </w:rPr>
        <w:t>8</w:t>
      </w:r>
      <w:r w:rsidR="00D0335E" w:rsidRPr="00BD2FA7">
        <w:rPr>
          <w:b/>
          <w:sz w:val="24"/>
          <w:szCs w:val="24"/>
        </w:rPr>
        <w:t xml:space="preserve"> недель с момента заключения Договора</w:t>
      </w:r>
      <w:r w:rsidR="00D0335E" w:rsidRPr="00BD2FA7">
        <w:rPr>
          <w:sz w:val="24"/>
          <w:szCs w:val="24"/>
        </w:rPr>
        <w:t>.</w:t>
      </w:r>
    </w:p>
    <w:p w:rsidR="008D2928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D0335E">
        <w:rPr>
          <w:sz w:val="24"/>
          <w:szCs w:val="24"/>
        </w:rPr>
        <w:t xml:space="preserve">Отгрузочные реквизиты/базис поставки: </w:t>
      </w:r>
      <w:r w:rsidR="008D2928" w:rsidRPr="00D0335E">
        <w:rPr>
          <w:sz w:val="24"/>
          <w:szCs w:val="24"/>
        </w:rPr>
        <w:t xml:space="preserve">на условиях DDP (Согласно ИНКОТЕРМС </w:t>
      </w:r>
      <w:r w:rsidR="00DA1402" w:rsidRPr="00D0335E">
        <w:rPr>
          <w:sz w:val="24"/>
          <w:szCs w:val="24"/>
        </w:rPr>
        <w:t>2010</w:t>
      </w:r>
      <w:r w:rsidR="008D2928" w:rsidRPr="00D0335E">
        <w:rPr>
          <w:sz w:val="24"/>
          <w:szCs w:val="24"/>
        </w:rPr>
        <w:t>) по адресам филиалов ПАО «МРСК Центра»:</w:t>
      </w:r>
      <w:bookmarkEnd w:id="20"/>
      <w:r w:rsidR="002556E6" w:rsidRPr="00D0335E">
        <w:rPr>
          <w:sz w:val="24"/>
          <w:szCs w:val="24"/>
        </w:rPr>
        <w:t xml:space="preserve"> </w:t>
      </w:r>
    </w:p>
    <w:p w:rsidR="002A47D1" w:rsidRPr="00D0335E" w:rsidRDefault="00D0335E" w:rsidP="00D0335E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550" w:firstLine="0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</w:t>
      </w:r>
      <w:r w:rsidRPr="00D0335E">
        <w:rPr>
          <w:sz w:val="24"/>
          <w:szCs w:val="24"/>
        </w:rPr>
        <w:t>«Липецкэнерго» РФ, г. Липецк, Липецкий р-н, с. Подгорное, ПС Правобережная</w:t>
      </w:r>
      <w:r w:rsidRPr="000320FF">
        <w:rPr>
          <w:sz w:val="24"/>
          <w:szCs w:val="24"/>
        </w:rPr>
        <w:t xml:space="preserve"> (Центральный склад).</w:t>
      </w:r>
      <w:proofErr w:type="gramEnd"/>
    </w:p>
    <w:p w:rsidR="00717F60" w:rsidRPr="00382A07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382A07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D0335E">
        <w:rPr>
          <w:iCs/>
          <w:sz w:val="24"/>
          <w:szCs w:val="24"/>
        </w:rPr>
        <w:t>календарных</w:t>
      </w:r>
      <w:r w:rsidR="00D0335E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>дней с момента  подписания Сторонами накладной, предоставления счета-фактуры  и иных документов, предусмотренных договором.</w:t>
      </w:r>
      <w:bookmarkEnd w:id="21"/>
      <w:r w:rsidR="0035634C" w:rsidRPr="0035634C">
        <w:rPr>
          <w:iCs/>
          <w:sz w:val="24"/>
          <w:szCs w:val="24"/>
          <w:highlight w:val="lightGray"/>
        </w:rPr>
        <w:t xml:space="preserve"> </w:t>
      </w:r>
      <w:r w:rsidR="0035634C" w:rsidRPr="00691FB1">
        <w:rPr>
          <w:iCs/>
          <w:sz w:val="24"/>
          <w:szCs w:val="24"/>
          <w:highlight w:val="lightGray"/>
        </w:rPr>
        <w:t>В случае</w:t>
      </w:r>
      <w:proofErr w:type="gramStart"/>
      <w:r w:rsidR="0035634C" w:rsidRPr="00691FB1">
        <w:rPr>
          <w:iCs/>
          <w:sz w:val="24"/>
          <w:szCs w:val="24"/>
          <w:highlight w:val="lightGray"/>
        </w:rPr>
        <w:t>,</w:t>
      </w:r>
      <w:proofErr w:type="gramEnd"/>
      <w:r w:rsidR="0035634C" w:rsidRPr="00691FB1">
        <w:rPr>
          <w:iCs/>
          <w:sz w:val="24"/>
          <w:szCs w:val="24"/>
          <w:highlight w:val="lightGray"/>
        </w:rPr>
        <w:t xml:space="preserve"> если договор заключается с субъектом малого и среднего предпринимательства, срок оплаты не может </w:t>
      </w:r>
      <w:r w:rsidR="0035634C" w:rsidRPr="00691FB1">
        <w:rPr>
          <w:iCs/>
          <w:sz w:val="24"/>
          <w:szCs w:val="24"/>
          <w:highlight w:val="lightGray"/>
        </w:rPr>
        <w:lastRenderedPageBreak/>
        <w:t>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_Ref311232052 \r \h  \* MERGEFORMAT </w:instrText>
      </w:r>
      <w:r w:rsidR="00007625">
        <w:fldChar w:fldCharType="separate"/>
      </w:r>
      <w:r w:rsidR="0000216B">
        <w:t>3</w:t>
      </w:r>
      <w:r w:rsidR="00007625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00216B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EE0095" w:rsidRPr="00D0335E" w:rsidRDefault="002A47D1" w:rsidP="00D0335E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</w:t>
      </w:r>
      <w:proofErr w:type="gramStart"/>
      <w:r w:rsidR="00A154B7" w:rsidRPr="00382A07">
        <w:rPr>
          <w:sz w:val="24"/>
          <w:szCs w:val="24"/>
        </w:rPr>
        <w:t>м(</w:t>
      </w:r>
      <w:proofErr w:type="gramEnd"/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proofErr w:type="spellStart"/>
      <w:r w:rsidRPr="00382A07">
        <w:rPr>
          <w:sz w:val="24"/>
          <w:szCs w:val="24"/>
        </w:rPr>
        <w:t>ях</w:t>
      </w:r>
      <w:proofErr w:type="spellEnd"/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1.1.5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1.1.6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  <w:bookmarkStart w:id="22" w:name="_Toc439166307"/>
      <w:bookmarkStart w:id="23" w:name="_Toc439170655"/>
      <w:bookmarkStart w:id="24" w:name="_Toc439172757"/>
      <w:bookmarkStart w:id="25" w:name="_Toc439173201"/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1.1.5</w:t>
      </w:r>
      <w:r w:rsidR="00007625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88845"/>
      <w:r w:rsidRPr="00382A07">
        <w:t>Правовой статус документов</w:t>
      </w:r>
      <w:bookmarkEnd w:id="26"/>
      <w:bookmarkEnd w:id="27"/>
      <w:bookmarkEnd w:id="28"/>
      <w:bookmarkEnd w:id="29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382A07">
        <w:rPr>
          <w:bCs w:val="0"/>
          <w:sz w:val="24"/>
          <w:szCs w:val="24"/>
        </w:rPr>
        <w:t>Россети</w:t>
      </w:r>
      <w:proofErr w:type="spellEnd"/>
      <w:r w:rsidR="0022360B" w:rsidRPr="00382A07">
        <w:rPr>
          <w:bCs w:val="0"/>
          <w:sz w:val="24"/>
          <w:szCs w:val="24"/>
        </w:rPr>
        <w:t>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</w:t>
      </w:r>
      <w:proofErr w:type="spellStart"/>
      <w:r w:rsidR="004E3ED2" w:rsidRPr="00382A07">
        <w:rPr>
          <w:bCs w:val="0"/>
          <w:sz w:val="24"/>
          <w:szCs w:val="24"/>
        </w:rPr>
        <w:t>Россети</w:t>
      </w:r>
      <w:proofErr w:type="spellEnd"/>
      <w:r w:rsidR="004E3ED2" w:rsidRPr="00382A07">
        <w:rPr>
          <w:bCs w:val="0"/>
          <w:sz w:val="24"/>
          <w:szCs w:val="24"/>
        </w:rPr>
        <w:t>»</w:t>
      </w:r>
      <w:r w:rsidRPr="00382A07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382A07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lastRenderedPageBreak/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88846"/>
      <w:bookmarkEnd w:id="32"/>
      <w:r w:rsidRPr="00382A07">
        <w:t>Особые положения в связи с проведением Запроса предложений на ЭТП</w:t>
      </w:r>
      <w:bookmarkEnd w:id="33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  <w:proofErr w:type="gramEnd"/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88847"/>
      <w:bookmarkEnd w:id="34"/>
      <w:r w:rsidRPr="00382A07">
        <w:t>Обжалование</w:t>
      </w:r>
      <w:bookmarkEnd w:id="35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</w:t>
      </w:r>
      <w:proofErr w:type="gramStart"/>
      <w:r w:rsidRPr="00382A07">
        <w:rPr>
          <w:sz w:val="24"/>
          <w:szCs w:val="24"/>
        </w:rPr>
        <w:t>ств в св</w:t>
      </w:r>
      <w:proofErr w:type="gramEnd"/>
      <w:r w:rsidRPr="00382A07">
        <w:rPr>
          <w:sz w:val="24"/>
          <w:szCs w:val="24"/>
        </w:rPr>
        <w:t xml:space="preserve">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и участием в нем, должны решаться в претензионном порядке. Для реализации этого порядка </w:t>
      </w:r>
      <w:r w:rsidRPr="00382A07">
        <w:rPr>
          <w:sz w:val="24"/>
          <w:szCs w:val="24"/>
        </w:rPr>
        <w:lastRenderedPageBreak/>
        <w:t>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382A07">
        <w:rPr>
          <w:sz w:val="24"/>
          <w:szCs w:val="24"/>
        </w:rPr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1.4.1 </w:t>
      </w:r>
      <w:r w:rsidR="00007625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8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88848"/>
      <w:bookmarkEnd w:id="39"/>
      <w:r w:rsidRPr="00382A07">
        <w:t>Прочие положения</w:t>
      </w:r>
      <w:bookmarkEnd w:id="40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</w:t>
      </w:r>
      <w:proofErr w:type="gramEnd"/>
      <w:r w:rsidRPr="00382A07">
        <w:rPr>
          <w:sz w:val="24"/>
          <w:szCs w:val="24"/>
        </w:rPr>
        <w:t xml:space="preserve"> и может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установлен в процессе или после проведения </w:t>
      </w:r>
      <w:r w:rsidRPr="00382A07">
        <w:rPr>
          <w:bCs w:val="0"/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B03BF3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</w:t>
      </w:r>
      <w:r w:rsidRPr="00B03BF3">
        <w:rPr>
          <w:sz w:val="24"/>
          <w:szCs w:val="24"/>
        </w:rPr>
        <w:t xml:space="preserve">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B03BF3">
        <w:rPr>
          <w:sz w:val="24"/>
          <w:szCs w:val="24"/>
        </w:rPr>
        <w:t>З</w:t>
      </w:r>
      <w:r w:rsidRPr="00B03BF3">
        <w:rPr>
          <w:sz w:val="24"/>
          <w:szCs w:val="24"/>
        </w:rPr>
        <w:t xml:space="preserve">апроса предложений </w:t>
      </w:r>
      <w:r w:rsidR="0015384A" w:rsidRPr="00B03BF3">
        <w:rPr>
          <w:bCs w:val="0"/>
          <w:sz w:val="24"/>
          <w:szCs w:val="24"/>
        </w:rPr>
        <w:t xml:space="preserve">в любой момент </w:t>
      </w:r>
      <w:r w:rsidR="0015384A" w:rsidRPr="00B03BF3">
        <w:rPr>
          <w:sz w:val="24"/>
          <w:szCs w:val="24"/>
        </w:rPr>
        <w:t>до наступления даты и времени окончания срока подачи заявок на участие в закупке</w:t>
      </w:r>
      <w:r w:rsidRPr="00B03BF3">
        <w:rPr>
          <w:sz w:val="24"/>
          <w:szCs w:val="24"/>
        </w:rPr>
        <w:t xml:space="preserve">, не неся при этом никакой материальной ответственности перед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ами запроса предложений.</w:t>
      </w:r>
      <w:proofErr w:type="gramEnd"/>
      <w:r w:rsidRPr="00B03BF3">
        <w:rPr>
          <w:sz w:val="24"/>
          <w:szCs w:val="24"/>
        </w:rPr>
        <w:t xml:space="preserve"> </w:t>
      </w:r>
      <w:proofErr w:type="gramStart"/>
      <w:r w:rsidRPr="00B03BF3">
        <w:rPr>
          <w:sz w:val="24"/>
          <w:szCs w:val="24"/>
        </w:rPr>
        <w:t xml:space="preserve">Все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  <w:r w:rsidR="0015384A" w:rsidRPr="00B03BF3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</w:r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88849"/>
      <w:bookmarkStart w:id="52" w:name="_Ref306144164"/>
      <w:r w:rsidRPr="0015384A">
        <w:t>Закупка продукции с разбиением заказа на</w:t>
      </w:r>
      <w:r w:rsidRPr="00382A07">
        <w:t xml:space="preserve">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3" w:name="_Toc440357069"/>
      <w:bookmarkStart w:id="54" w:name="_Toc440359624"/>
      <w:bookmarkStart w:id="55" w:name="_Toc440632087"/>
      <w:bookmarkStart w:id="56" w:name="_Toc440875908"/>
      <w:bookmarkStart w:id="57" w:name="_Toc441130936"/>
      <w:bookmarkStart w:id="58" w:name="_Toc447269751"/>
      <w:bookmarkStart w:id="59" w:name="_Toc464120573"/>
      <w:bookmarkStart w:id="60" w:name="_Toc466970493"/>
      <w:bookmarkStart w:id="61" w:name="_Toc468462406"/>
      <w:bookmarkStart w:id="62" w:name="_Toc469481991"/>
      <w:bookmarkStart w:id="63" w:name="_Toc472411765"/>
      <w:bookmarkStart w:id="64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5" w:name="_Toc440357070"/>
      <w:bookmarkStart w:id="66" w:name="_Toc440359625"/>
      <w:bookmarkStart w:id="67" w:name="_Toc440632088"/>
      <w:bookmarkStart w:id="68" w:name="_Toc440875909"/>
      <w:bookmarkStart w:id="69" w:name="_Toc441130937"/>
      <w:bookmarkStart w:id="70" w:name="_Toc447269752"/>
      <w:bookmarkStart w:id="71" w:name="_Toc464120574"/>
      <w:bookmarkStart w:id="72" w:name="_Toc466970494"/>
      <w:bookmarkStart w:id="73" w:name="_Toc468462407"/>
      <w:bookmarkStart w:id="74" w:name="_Toc469481992"/>
      <w:bookmarkStart w:id="75" w:name="_Toc472411766"/>
      <w:bookmarkStart w:id="76" w:name="_Toc498588851"/>
      <w:r w:rsidRPr="00382A07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7" w:name="_Toc440357071"/>
      <w:bookmarkStart w:id="78" w:name="_Toc440359626"/>
      <w:bookmarkStart w:id="79" w:name="_Toc440632089"/>
      <w:bookmarkStart w:id="80" w:name="_Toc440875910"/>
      <w:bookmarkStart w:id="81" w:name="_Toc441130938"/>
      <w:bookmarkStart w:id="82" w:name="_Toc447269753"/>
      <w:bookmarkStart w:id="83" w:name="_Toc464120575"/>
      <w:bookmarkStart w:id="84" w:name="_Toc466970495"/>
      <w:bookmarkStart w:id="85" w:name="_Toc468462408"/>
      <w:bookmarkStart w:id="86" w:name="_Toc469481993"/>
      <w:bookmarkStart w:id="87" w:name="_Toc472411767"/>
      <w:bookmarkStart w:id="88" w:name="_Toc498588852"/>
      <w:r w:rsidRPr="00382A07">
        <w:rPr>
          <w:b w:val="0"/>
          <w:szCs w:val="24"/>
        </w:rPr>
        <w:lastRenderedPageBreak/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9" w:name="_Toc440357072"/>
      <w:bookmarkStart w:id="90" w:name="_Toc440359627"/>
      <w:bookmarkStart w:id="91" w:name="_Toc440632090"/>
      <w:bookmarkStart w:id="92" w:name="_Toc440875911"/>
      <w:bookmarkStart w:id="93" w:name="_Toc441130939"/>
      <w:bookmarkStart w:id="94" w:name="_Toc447269754"/>
      <w:bookmarkStart w:id="95" w:name="_Toc464120576"/>
      <w:bookmarkStart w:id="96" w:name="_Toc466970496"/>
      <w:bookmarkStart w:id="97" w:name="_Toc468462409"/>
      <w:bookmarkStart w:id="98" w:name="_Toc469481994"/>
      <w:bookmarkStart w:id="99" w:name="_Toc472411768"/>
      <w:bookmarkStart w:id="100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1" w:name="_Toc440357073"/>
      <w:bookmarkStart w:id="102" w:name="_Toc440359628"/>
      <w:bookmarkStart w:id="103" w:name="_Toc440632091"/>
      <w:bookmarkStart w:id="104" w:name="_Toc440875912"/>
      <w:bookmarkStart w:id="105" w:name="_Toc441130940"/>
      <w:bookmarkStart w:id="106" w:name="_Toc447269755"/>
      <w:bookmarkStart w:id="107" w:name="_Toc464120577"/>
      <w:bookmarkStart w:id="108" w:name="_Toc466970497"/>
      <w:bookmarkStart w:id="109" w:name="_Toc468462410"/>
      <w:bookmarkStart w:id="110" w:name="_Toc469481995"/>
      <w:bookmarkStart w:id="111" w:name="_Toc472411769"/>
      <w:bookmarkStart w:id="112" w:name="_Toc498588854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3" w:name="_Toc440357074"/>
      <w:bookmarkStart w:id="114" w:name="_Toc440359629"/>
      <w:bookmarkStart w:id="115" w:name="_Toc440632092"/>
      <w:bookmarkStart w:id="116" w:name="_Toc440875913"/>
      <w:bookmarkStart w:id="117" w:name="_Toc441130941"/>
      <w:bookmarkStart w:id="118" w:name="_Toc447269756"/>
      <w:bookmarkStart w:id="119" w:name="_Toc464120578"/>
      <w:bookmarkStart w:id="120" w:name="_Toc466970498"/>
      <w:bookmarkStart w:id="121" w:name="_Toc468462411"/>
      <w:bookmarkStart w:id="122" w:name="_Toc469481996"/>
      <w:bookmarkStart w:id="123" w:name="_Toc472411770"/>
      <w:bookmarkStart w:id="124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00216B" w:rsidRPr="0000216B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00216B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19"/>
          <w:headerReference w:type="default" r:id="rId20"/>
          <w:footerReference w:type="even" r:id="rId21"/>
          <w:headerReference w:type="first" r:id="rId22"/>
          <w:footerReference w:type="first" r:id="rId23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5" w:name="_Проект_договора"/>
      <w:bookmarkStart w:id="126" w:name="_Ref305973574"/>
      <w:bookmarkStart w:id="127" w:name="_Ref440272931"/>
      <w:bookmarkStart w:id="128" w:name="_Ref440274025"/>
      <w:bookmarkStart w:id="129" w:name="_Ref440292752"/>
      <w:bookmarkStart w:id="130" w:name="_Toc498588856"/>
      <w:bookmarkEnd w:id="52"/>
      <w:bookmarkEnd w:id="125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6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7"/>
      <w:bookmarkEnd w:id="128"/>
      <w:bookmarkEnd w:id="129"/>
      <w:bookmarkEnd w:id="130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1" w:name="_Toc498588857"/>
      <w:r w:rsidRPr="00382A07">
        <w:t>Проект договора</w:t>
      </w:r>
      <w:bookmarkEnd w:id="131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2" w:name="_Toc439238031"/>
      <w:bookmarkStart w:id="133" w:name="_Toc439238153"/>
      <w:bookmarkStart w:id="134" w:name="_Toc439252705"/>
      <w:bookmarkStart w:id="135" w:name="_Toc439323563"/>
      <w:bookmarkStart w:id="136" w:name="_Toc439323679"/>
      <w:bookmarkStart w:id="137" w:name="_Toc440357077"/>
      <w:bookmarkStart w:id="138" w:name="_Toc440359632"/>
      <w:bookmarkStart w:id="139" w:name="_Toc440632095"/>
      <w:bookmarkStart w:id="140" w:name="_Toc440875916"/>
      <w:bookmarkStart w:id="141" w:name="_Toc441130944"/>
      <w:bookmarkStart w:id="142" w:name="_Toc447269759"/>
      <w:bookmarkStart w:id="143" w:name="_Toc464120581"/>
      <w:bookmarkStart w:id="144" w:name="_Toc466970501"/>
      <w:bookmarkStart w:id="145" w:name="_Toc468462414"/>
      <w:bookmarkStart w:id="146" w:name="_Toc469481999"/>
      <w:bookmarkStart w:id="147" w:name="_Toc472411773"/>
      <w:bookmarkStart w:id="148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49" w:name="_Toc439238032"/>
      <w:bookmarkStart w:id="150" w:name="_Toc439238154"/>
      <w:bookmarkStart w:id="151" w:name="_Toc439252706"/>
      <w:bookmarkStart w:id="152" w:name="_Toc439323564"/>
      <w:bookmarkStart w:id="153" w:name="_Toc439323680"/>
      <w:bookmarkStart w:id="154" w:name="_Toc440357078"/>
      <w:bookmarkStart w:id="155" w:name="_Toc440359633"/>
      <w:bookmarkStart w:id="156" w:name="_Toc440632096"/>
      <w:bookmarkStart w:id="157" w:name="_Toc440875917"/>
      <w:bookmarkStart w:id="158" w:name="_Toc441130945"/>
      <w:bookmarkStart w:id="159" w:name="_Toc447269760"/>
      <w:bookmarkStart w:id="160" w:name="_Toc464120582"/>
      <w:bookmarkStart w:id="161" w:name="_Toc466970502"/>
      <w:bookmarkStart w:id="162" w:name="_Toc468462415"/>
      <w:bookmarkStart w:id="163" w:name="_Toc469482000"/>
      <w:bookmarkStart w:id="164" w:name="_Toc472411774"/>
      <w:bookmarkStart w:id="165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6" w:name="_Toc439238033"/>
      <w:bookmarkStart w:id="167" w:name="_Toc439238155"/>
      <w:bookmarkStart w:id="168" w:name="_Toc439252707"/>
      <w:bookmarkStart w:id="169" w:name="_Toc439323565"/>
      <w:bookmarkStart w:id="170" w:name="_Toc439323681"/>
      <w:bookmarkStart w:id="171" w:name="_Toc440357079"/>
      <w:bookmarkStart w:id="172" w:name="_Toc440359634"/>
      <w:bookmarkStart w:id="173" w:name="_Toc440632097"/>
      <w:bookmarkStart w:id="174" w:name="_Toc440875918"/>
      <w:bookmarkStart w:id="175" w:name="_Toc441130946"/>
      <w:bookmarkStart w:id="176" w:name="_Toc447269761"/>
      <w:bookmarkStart w:id="177" w:name="_Toc464120583"/>
      <w:bookmarkStart w:id="178" w:name="_Toc466970503"/>
      <w:bookmarkStart w:id="179" w:name="_Toc468462416"/>
      <w:bookmarkStart w:id="180" w:name="_Toc469482001"/>
      <w:bookmarkStart w:id="181" w:name="_Toc472411775"/>
      <w:bookmarkStart w:id="182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3" w:name="_Toc468462417"/>
      <w:bookmarkStart w:id="184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3"/>
      <w:bookmarkEnd w:id="184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357081"/>
      <w:bookmarkStart w:id="190" w:name="_Toc440359636"/>
      <w:bookmarkStart w:id="191" w:name="_Toc440632099"/>
      <w:bookmarkStart w:id="192" w:name="_Toc440875920"/>
      <w:bookmarkStart w:id="193" w:name="_Toc441130948"/>
      <w:bookmarkStart w:id="194" w:name="_Toc447269763"/>
      <w:bookmarkStart w:id="195" w:name="_Toc464120585"/>
      <w:bookmarkStart w:id="196" w:name="_Toc466970505"/>
      <w:bookmarkStart w:id="197" w:name="_Toc468462418"/>
      <w:bookmarkStart w:id="198" w:name="_Toc469482003"/>
      <w:bookmarkStart w:id="199" w:name="_Toc472411777"/>
      <w:bookmarkStart w:id="200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00216B" w:rsidRPr="0000216B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1" w:name="_Toc439238158"/>
      <w:bookmarkStart w:id="202" w:name="_Toc439252710"/>
      <w:bookmarkStart w:id="203" w:name="_Toc439323568"/>
      <w:bookmarkStart w:id="204" w:name="_Toc439323684"/>
      <w:bookmarkStart w:id="205" w:name="_Toc440357082"/>
      <w:bookmarkStart w:id="206" w:name="_Toc440359637"/>
      <w:bookmarkStart w:id="207" w:name="_Toc440632100"/>
      <w:bookmarkStart w:id="208" w:name="_Toc440875921"/>
      <w:bookmarkStart w:id="209" w:name="_Toc441130949"/>
      <w:bookmarkStart w:id="210" w:name="_Toc447269764"/>
      <w:bookmarkStart w:id="211" w:name="_Toc464120586"/>
      <w:bookmarkStart w:id="212" w:name="_Toc466970506"/>
      <w:bookmarkStart w:id="213" w:name="_Toc468462419"/>
      <w:bookmarkStart w:id="214" w:name="_Toc469482004"/>
      <w:bookmarkStart w:id="215" w:name="_Toc472411778"/>
      <w:bookmarkStart w:id="216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7" w:name="_Toc439238159"/>
      <w:bookmarkStart w:id="218" w:name="_Toc439252711"/>
      <w:bookmarkStart w:id="219" w:name="_Toc439323569"/>
      <w:bookmarkStart w:id="220" w:name="_Toc439323685"/>
      <w:bookmarkStart w:id="221" w:name="_Ref440270867"/>
      <w:bookmarkStart w:id="222" w:name="_Toc440357083"/>
      <w:bookmarkStart w:id="223" w:name="_Toc440359638"/>
      <w:bookmarkStart w:id="224" w:name="_Toc440632101"/>
      <w:bookmarkStart w:id="225" w:name="_Toc440875922"/>
      <w:bookmarkStart w:id="226" w:name="_Toc441130950"/>
      <w:bookmarkStart w:id="227" w:name="_Toc447269765"/>
      <w:bookmarkStart w:id="228" w:name="_Toc464120587"/>
      <w:bookmarkStart w:id="229" w:name="_Toc466970507"/>
      <w:bookmarkStart w:id="230" w:name="_Toc468462420"/>
      <w:bookmarkStart w:id="231" w:name="_Toc469482005"/>
      <w:bookmarkStart w:id="232" w:name="_Toc472411779"/>
      <w:bookmarkStart w:id="233" w:name="_Toc498588864"/>
      <w:r w:rsidRPr="00382A07">
        <w:rPr>
          <w:b w:val="0"/>
        </w:rPr>
        <w:t>Текст Антикоррупционной оговорки: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</w:t>
      </w:r>
      <w:proofErr w:type="gramStart"/>
      <w:r w:rsidRPr="00382A07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382A07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</w:t>
      </w:r>
      <w:proofErr w:type="gramStart"/>
      <w:r w:rsidRPr="00382A07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382A07">
        <w:rPr>
          <w:sz w:val="24"/>
          <w:szCs w:val="24"/>
        </w:rPr>
        <w:t xml:space="preserve">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по адресу - </w:t>
      </w:r>
      <w:hyperlink r:id="rId24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382A07">
        <w:rPr>
          <w:sz w:val="24"/>
          <w:szCs w:val="24"/>
        </w:rPr>
        <w:t>требований</w:t>
      </w:r>
      <w:proofErr w:type="gramEnd"/>
      <w:r w:rsidRPr="00382A07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</w:t>
      </w:r>
      <w:proofErr w:type="gramStart"/>
      <w:r w:rsidRPr="00382A07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  <w:proofErr w:type="gramEnd"/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382A07">
        <w:rPr>
          <w:sz w:val="24"/>
          <w:szCs w:val="24"/>
        </w:rPr>
        <w:t>с даты направления</w:t>
      </w:r>
      <w:proofErr w:type="gramEnd"/>
      <w:r w:rsidRPr="00382A07">
        <w:rPr>
          <w:sz w:val="24"/>
          <w:szCs w:val="24"/>
        </w:rPr>
        <w:t xml:space="preserve">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5. </w:t>
      </w:r>
      <w:proofErr w:type="gramStart"/>
      <w:r w:rsidRPr="00382A07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82A07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82A07">
        <w:rPr>
          <w:sz w:val="24"/>
          <w:szCs w:val="24"/>
        </w:rPr>
        <w:t>был</w:t>
      </w:r>
      <w:proofErr w:type="gramEnd"/>
      <w:r w:rsidRPr="00382A07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>Указывается наименование ПАО «</w:t>
      </w:r>
      <w:proofErr w:type="spellStart"/>
      <w:r w:rsidRPr="00382A07">
        <w:rPr>
          <w:i/>
          <w:sz w:val="24"/>
          <w:szCs w:val="24"/>
        </w:rPr>
        <w:t>Россети</w:t>
      </w:r>
      <w:proofErr w:type="spellEnd"/>
      <w:r w:rsidRPr="00382A07">
        <w:rPr>
          <w:i/>
          <w:sz w:val="24"/>
          <w:szCs w:val="24"/>
        </w:rPr>
        <w:t xml:space="preserve">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4" w:name="_Ref303622434"/>
      <w:bookmarkStart w:id="235" w:name="_Ref303624273"/>
      <w:bookmarkStart w:id="236" w:name="_Ref303682476"/>
      <w:bookmarkStart w:id="237" w:name="_Ref303683017"/>
      <w:bookmarkEnd w:id="234"/>
      <w:bookmarkEnd w:id="235"/>
      <w:bookmarkEnd w:id="236"/>
      <w:bookmarkEnd w:id="237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8" w:name="_Toc469470557"/>
      <w:bookmarkStart w:id="239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8"/>
      <w:bookmarkEnd w:id="239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0" w:name="_Toc469470558"/>
      <w:bookmarkStart w:id="241" w:name="_Toc469482007"/>
      <w:bookmarkStart w:id="242" w:name="_Toc472411781"/>
      <w:bookmarkStart w:id="243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00216B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0"/>
      <w:bookmarkEnd w:id="241"/>
      <w:bookmarkEnd w:id="242"/>
      <w:bookmarkEnd w:id="243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4" w:name="_Toc469470559"/>
      <w:bookmarkStart w:id="245" w:name="_Toc469482008"/>
      <w:bookmarkStart w:id="246" w:name="_Toc472411782"/>
      <w:bookmarkStart w:id="247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4"/>
      <w:bookmarkEnd w:id="245"/>
      <w:bookmarkEnd w:id="246"/>
      <w:bookmarkEnd w:id="247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8" w:name="_Ref469470272"/>
      <w:bookmarkStart w:id="249" w:name="_Toc469470560"/>
      <w:bookmarkStart w:id="250" w:name="_Toc469482009"/>
      <w:bookmarkStart w:id="251" w:name="_Toc472411783"/>
      <w:bookmarkStart w:id="252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8"/>
      <w:bookmarkEnd w:id="249"/>
      <w:bookmarkEnd w:id="250"/>
      <w:bookmarkEnd w:id="251"/>
      <w:bookmarkEnd w:id="252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3" w:name="_Toc469470561"/>
      <w:bookmarkStart w:id="254" w:name="_Toc469482010"/>
      <w:bookmarkStart w:id="255" w:name="_Toc472411784"/>
      <w:bookmarkStart w:id="256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3"/>
      <w:bookmarkEnd w:id="254"/>
      <w:bookmarkEnd w:id="255"/>
      <w:bookmarkEnd w:id="256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2"/>
      <w:bookmarkStart w:id="258" w:name="_Toc469482011"/>
      <w:bookmarkStart w:id="259" w:name="_Toc472411785"/>
      <w:bookmarkStart w:id="260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7"/>
      <w:bookmarkEnd w:id="258"/>
      <w:bookmarkEnd w:id="259"/>
      <w:bookmarkEnd w:id="260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3"/>
      <w:bookmarkStart w:id="262" w:name="_Toc469482012"/>
      <w:bookmarkStart w:id="263" w:name="_Toc472411786"/>
      <w:bookmarkStart w:id="264" w:name="_Toc498588871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1"/>
      <w:bookmarkEnd w:id="262"/>
      <w:bookmarkEnd w:id="263"/>
      <w:bookmarkEnd w:id="264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4"/>
      <w:bookmarkStart w:id="266" w:name="_Toc469482013"/>
      <w:bookmarkStart w:id="267" w:name="_Toc472411787"/>
      <w:bookmarkStart w:id="268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</w:t>
      </w:r>
      <w:proofErr w:type="gramStart"/>
      <w:r w:rsidRPr="006F543E">
        <w:rPr>
          <w:rFonts w:eastAsia="Calibri"/>
          <w:b w:val="0"/>
          <w:szCs w:val="24"/>
        </w:rPr>
        <w:t>с даты получения</w:t>
      </w:r>
      <w:proofErr w:type="gramEnd"/>
      <w:r w:rsidRPr="006F543E">
        <w:rPr>
          <w:rFonts w:eastAsia="Calibri"/>
          <w:b w:val="0"/>
          <w:szCs w:val="24"/>
        </w:rPr>
        <w:t xml:space="preserve">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5"/>
      <w:bookmarkEnd w:id="266"/>
      <w:bookmarkEnd w:id="267"/>
      <w:bookmarkEnd w:id="268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5"/>
          <w:headerReference w:type="default" r:id="rId26"/>
          <w:footerReference w:type="even" r:id="rId27"/>
          <w:headerReference w:type="first" r:id="rId28"/>
          <w:footerReference w:type="first" r:id="rId2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69" w:name="_Ref303711222"/>
      <w:bookmarkStart w:id="270" w:name="_Ref311232052"/>
      <w:bookmarkStart w:id="271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69"/>
      <w:r w:rsidR="00D51A0B" w:rsidRPr="00382A07">
        <w:rPr>
          <w:szCs w:val="24"/>
        </w:rPr>
        <w:t>Заявок</w:t>
      </w:r>
      <w:bookmarkEnd w:id="270"/>
      <w:bookmarkEnd w:id="271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2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2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3" w:name="_Toc439323688"/>
      <w:bookmarkStart w:id="274" w:name="_Toc440357086"/>
      <w:bookmarkStart w:id="275" w:name="_Toc440359641"/>
      <w:bookmarkStart w:id="276" w:name="_Toc440632104"/>
      <w:bookmarkStart w:id="277" w:name="_Toc440875925"/>
      <w:bookmarkStart w:id="278" w:name="_Toc441130953"/>
      <w:bookmarkStart w:id="279" w:name="_Toc447269768"/>
      <w:bookmarkStart w:id="280" w:name="_Toc464120590"/>
      <w:bookmarkStart w:id="281" w:name="_Toc466970510"/>
      <w:bookmarkStart w:id="282" w:name="_Toc468462423"/>
      <w:bookmarkStart w:id="283" w:name="_Toc469482016"/>
      <w:bookmarkStart w:id="284" w:name="_Toc472411790"/>
      <w:bookmarkStart w:id="285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6" w:name="__RefNumPara__828_922829174"/>
      <w:bookmarkEnd w:id="286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32_922829174"/>
      <w:bookmarkEnd w:id="287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4_922829174"/>
      <w:bookmarkEnd w:id="288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6_922829174"/>
      <w:bookmarkEnd w:id="289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0" w:name="_Toc439323689"/>
      <w:bookmarkStart w:id="291" w:name="_Toc440357087"/>
      <w:bookmarkStart w:id="292" w:name="_Toc440359642"/>
      <w:bookmarkStart w:id="293" w:name="_Toc440632105"/>
      <w:bookmarkStart w:id="294" w:name="_Toc440875926"/>
      <w:bookmarkStart w:id="295" w:name="_Toc441130954"/>
      <w:bookmarkStart w:id="296" w:name="_Toc447269769"/>
      <w:bookmarkStart w:id="297" w:name="_Toc464120591"/>
      <w:bookmarkStart w:id="298" w:name="_Toc466970511"/>
      <w:bookmarkStart w:id="299" w:name="_Toc468462424"/>
      <w:bookmarkStart w:id="300" w:name="_Toc469482017"/>
      <w:bookmarkStart w:id="301" w:name="_Toc472411791"/>
      <w:bookmarkStart w:id="302" w:name="_Toc498588876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B03BF3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</w:t>
      </w:r>
      <w:r w:rsidRPr="0015384A">
        <w:rPr>
          <w:sz w:val="24"/>
          <w:szCs w:val="24"/>
          <w:lang w:eastAsia="ru-RU"/>
        </w:rPr>
        <w:t xml:space="preserve">проведении </w:t>
      </w:r>
      <w:r w:rsidR="0089163E" w:rsidRPr="0015384A">
        <w:rPr>
          <w:sz w:val="24"/>
          <w:szCs w:val="24"/>
          <w:lang w:eastAsia="ru-RU"/>
        </w:rPr>
        <w:t>запроса предложений</w:t>
      </w:r>
      <w:r w:rsidRPr="0015384A">
        <w:rPr>
          <w:sz w:val="24"/>
          <w:szCs w:val="24"/>
          <w:lang w:eastAsia="ru-RU"/>
        </w:rPr>
        <w:t xml:space="preserve">, </w:t>
      </w:r>
      <w:r w:rsidR="0089163E" w:rsidRPr="0015384A">
        <w:rPr>
          <w:sz w:val="24"/>
          <w:szCs w:val="24"/>
          <w:lang w:eastAsia="ru-RU"/>
        </w:rPr>
        <w:t>Д</w:t>
      </w:r>
      <w:r w:rsidRPr="0015384A">
        <w:rPr>
          <w:sz w:val="24"/>
          <w:szCs w:val="24"/>
          <w:lang w:eastAsia="ru-RU"/>
        </w:rPr>
        <w:t xml:space="preserve">окументации </w:t>
      </w:r>
      <w:r w:rsidR="0089163E" w:rsidRPr="0015384A">
        <w:rPr>
          <w:sz w:val="24"/>
          <w:szCs w:val="24"/>
          <w:lang w:eastAsia="ru-RU"/>
        </w:rPr>
        <w:t xml:space="preserve">по </w:t>
      </w:r>
      <w:r w:rsidR="0089163E" w:rsidRPr="00B03BF3">
        <w:rPr>
          <w:sz w:val="24"/>
          <w:szCs w:val="24"/>
          <w:lang w:eastAsia="ru-RU"/>
        </w:rPr>
        <w:t xml:space="preserve">запросу предложений </w:t>
      </w:r>
      <w:r w:rsidRPr="00B03BF3">
        <w:rPr>
          <w:sz w:val="24"/>
          <w:szCs w:val="24"/>
          <w:lang w:eastAsia="ru-RU"/>
        </w:rPr>
        <w:t xml:space="preserve">– не позднее </w:t>
      </w:r>
      <w:r w:rsidR="0015384A" w:rsidRPr="00B03BF3">
        <w:rPr>
          <w:sz w:val="24"/>
          <w:szCs w:val="24"/>
        </w:rPr>
        <w:t xml:space="preserve">3 (трех) рабочих дней </w:t>
      </w:r>
      <w:proofErr w:type="gramStart"/>
      <w:r w:rsidR="0015384A" w:rsidRPr="00B03BF3">
        <w:rPr>
          <w:sz w:val="24"/>
          <w:szCs w:val="24"/>
        </w:rPr>
        <w:t>с даты поступления</w:t>
      </w:r>
      <w:proofErr w:type="gramEnd"/>
      <w:r w:rsidR="0015384A" w:rsidRPr="00B03BF3">
        <w:rPr>
          <w:sz w:val="24"/>
          <w:szCs w:val="24"/>
        </w:rPr>
        <w:t xml:space="preserve"> запроса</w:t>
      </w:r>
      <w:r w:rsidRPr="00B03BF3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5384A">
        <w:rPr>
          <w:sz w:val="24"/>
          <w:szCs w:val="24"/>
          <w:lang w:eastAsia="ru-RU"/>
        </w:rPr>
        <w:t xml:space="preserve">отказ от проведения </w:t>
      </w:r>
      <w:r w:rsidR="00027C2B" w:rsidRPr="0015384A">
        <w:rPr>
          <w:sz w:val="24"/>
          <w:szCs w:val="24"/>
          <w:lang w:eastAsia="ru-RU"/>
        </w:rPr>
        <w:t>З</w:t>
      </w:r>
      <w:r w:rsidR="0089163E" w:rsidRPr="0015384A">
        <w:rPr>
          <w:sz w:val="24"/>
          <w:szCs w:val="24"/>
          <w:lang w:eastAsia="ru-RU"/>
        </w:rPr>
        <w:t>апроса</w:t>
      </w:r>
      <w:r w:rsidR="0089163E" w:rsidRPr="00382A07">
        <w:rPr>
          <w:sz w:val="24"/>
          <w:szCs w:val="24"/>
          <w:lang w:eastAsia="ru-RU"/>
        </w:rPr>
        <w:t xml:space="preserve">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3" w:name="_Ref303250835"/>
      <w:bookmarkStart w:id="304" w:name="_Ref305973033"/>
      <w:bookmarkStart w:id="305" w:name="_Toc498588877"/>
      <w:bookmarkStart w:id="306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3"/>
      <w:r w:rsidRPr="00382A07">
        <w:t xml:space="preserve"> по запросу предложений</w:t>
      </w:r>
      <w:bookmarkEnd w:id="304"/>
      <w:bookmarkEnd w:id="305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7" w:name="__RefNumPara__444_922829174"/>
      <w:bookmarkStart w:id="308" w:name="_Ref191386216"/>
      <w:bookmarkStart w:id="309" w:name="_Ref305973147"/>
      <w:bookmarkStart w:id="310" w:name="_Toc498588878"/>
      <w:bookmarkEnd w:id="306"/>
      <w:bookmarkEnd w:id="307"/>
      <w:r w:rsidRPr="00382A07">
        <w:lastRenderedPageBreak/>
        <w:t xml:space="preserve">Подготовка </w:t>
      </w:r>
      <w:bookmarkEnd w:id="308"/>
      <w:r w:rsidRPr="00382A07">
        <w:t>Заявок</w:t>
      </w:r>
      <w:bookmarkEnd w:id="309"/>
      <w:bookmarkEnd w:id="310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1" w:name="_Ref306114638"/>
      <w:bookmarkStart w:id="312" w:name="_Toc440357090"/>
      <w:bookmarkStart w:id="313" w:name="_Toc440359645"/>
      <w:bookmarkStart w:id="314" w:name="_Toc440632108"/>
      <w:bookmarkStart w:id="315" w:name="_Toc440875929"/>
      <w:bookmarkStart w:id="316" w:name="_Toc441130957"/>
      <w:bookmarkStart w:id="317" w:name="_Toc447269772"/>
      <w:bookmarkStart w:id="318" w:name="_Toc464120594"/>
      <w:bookmarkStart w:id="319" w:name="_Toc466970514"/>
      <w:bookmarkStart w:id="320" w:name="_Toc468462427"/>
      <w:bookmarkStart w:id="321" w:name="_Toc469482020"/>
      <w:bookmarkStart w:id="322" w:name="_Toc472411794"/>
      <w:bookmarkStart w:id="323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0E09E6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</w:t>
      </w:r>
      <w:r w:rsidRPr="000E09E6">
        <w:rPr>
          <w:bCs w:val="0"/>
          <w:sz w:val="24"/>
          <w:szCs w:val="24"/>
        </w:rPr>
        <w:t xml:space="preserve">форме и в соответствии с инструкциями, </w:t>
      </w:r>
      <w:r w:rsidRPr="000E09E6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0E09E6">
        <w:rPr>
          <w:bCs w:val="0"/>
          <w:sz w:val="24"/>
          <w:szCs w:val="24"/>
        </w:rPr>
        <w:t xml:space="preserve"> (</w:t>
      </w:r>
      <w:r w:rsidR="003F3A69" w:rsidRPr="000E09E6">
        <w:rPr>
          <w:bCs w:val="0"/>
          <w:spacing w:val="-2"/>
          <w:sz w:val="24"/>
          <w:szCs w:val="24"/>
        </w:rPr>
        <w:t>под</w:t>
      </w:r>
      <w:r w:rsidR="003F3A69"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_Ref440271072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00216B" w:rsidRPr="000E09E6">
        <w:rPr>
          <w:bCs w:val="0"/>
          <w:sz w:val="24"/>
          <w:szCs w:val="24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5.3</w:t>
      </w:r>
      <w:r w:rsidR="00007625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4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4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Докумен</w:t>
      </w:r>
      <w:proofErr w:type="gramStart"/>
      <w:r w:rsidRPr="00382A07">
        <w:rPr>
          <w:sz w:val="24"/>
          <w:szCs w:val="24"/>
        </w:rPr>
        <w:t>т(</w:t>
      </w:r>
      <w:proofErr w:type="gramEnd"/>
      <w:r w:rsidRPr="00382A07">
        <w:rPr>
          <w:sz w:val="24"/>
          <w:szCs w:val="24"/>
        </w:rPr>
        <w:t xml:space="preserve">ы) в соответствии с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б)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5.3</w:t>
      </w:r>
      <w:r w:rsidR="00007625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0E09E6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0E09E6">
        <w:rPr>
          <w:bCs w:val="0"/>
          <w:spacing w:val="-2"/>
          <w:sz w:val="24"/>
          <w:szCs w:val="24"/>
        </w:rPr>
        <w:t>под</w:t>
      </w:r>
      <w:r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  <w:lang w:eastAsia="ru-RU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_Ref440274913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00216B" w:rsidRPr="000E09E6">
        <w:rPr>
          <w:bCs w:val="0"/>
          <w:sz w:val="24"/>
          <w:szCs w:val="24"/>
          <w:lang w:eastAsia="ru-RU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_Ref440274902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5.4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5.5</w:t>
      </w:r>
      <w:r w:rsidR="00007625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 xml:space="preserve">приложением </w:t>
      </w:r>
      <w:proofErr w:type="gramStart"/>
      <w:r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382A07">
        <w:rPr>
          <w:bCs w:val="0"/>
          <w:sz w:val="24"/>
          <w:szCs w:val="24"/>
        </w:rPr>
        <w:t>Word</w:t>
      </w:r>
      <w:proofErr w:type="spellEnd"/>
      <w:r w:rsidRPr="00382A07">
        <w:rPr>
          <w:bCs w:val="0"/>
          <w:sz w:val="24"/>
          <w:szCs w:val="24"/>
        </w:rPr>
        <w:t>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00216B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proofErr w:type="spellStart"/>
      <w:r w:rsidR="00F463E8" w:rsidRPr="00382A07">
        <w:rPr>
          <w:sz w:val="24"/>
          <w:szCs w:val="24"/>
        </w:rPr>
        <w:t>пп</w:t>
      </w:r>
      <w:proofErr w:type="spellEnd"/>
      <w:r w:rsidR="00F463E8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  <w:proofErr w:type="gramEnd"/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5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5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00216B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6" w:name="_Ref55279015"/>
      <w:bookmarkStart w:id="327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 xml:space="preserve">, или надлежащим </w:t>
      </w:r>
      <w:proofErr w:type="gramStart"/>
      <w:r w:rsidRPr="00382A07">
        <w:rPr>
          <w:bCs w:val="0"/>
          <w:sz w:val="24"/>
          <w:szCs w:val="24"/>
        </w:rPr>
        <w:t>образом</w:t>
      </w:r>
      <w:proofErr w:type="gramEnd"/>
      <w:r w:rsidRPr="00382A0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6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8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7"/>
      <w:bookmarkEnd w:id="328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29" w:name="_Ref440271182"/>
      <w:proofErr w:type="gramStart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382A07">
        <w:rPr>
          <w:sz w:val="24"/>
          <w:szCs w:val="24"/>
        </w:rPr>
        <w:t xml:space="preserve"> </w:t>
      </w:r>
      <w:bookmarkEnd w:id="329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0" w:name="_Ref115076752"/>
      <w:bookmarkStart w:id="331" w:name="_Ref191386109"/>
      <w:bookmarkStart w:id="332" w:name="_Ref191386419"/>
      <w:bookmarkStart w:id="333" w:name="_Toc440357091"/>
      <w:bookmarkStart w:id="334" w:name="_Toc440359646"/>
      <w:bookmarkStart w:id="335" w:name="_Toc440632109"/>
      <w:bookmarkStart w:id="336" w:name="_Toc440875930"/>
      <w:bookmarkStart w:id="337" w:name="_Toc441130958"/>
      <w:bookmarkStart w:id="338" w:name="_Toc447269773"/>
      <w:bookmarkStart w:id="339" w:name="_Toc464120595"/>
      <w:bookmarkStart w:id="340" w:name="_Toc466970515"/>
      <w:bookmarkStart w:id="341" w:name="_Toc468462428"/>
      <w:bookmarkStart w:id="342" w:name="_Toc469482021"/>
      <w:bookmarkStart w:id="343" w:name="_Toc472411795"/>
      <w:bookmarkStart w:id="344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0"/>
      <w:bookmarkEnd w:id="331"/>
      <w:bookmarkEnd w:id="332"/>
      <w:r w:rsidRPr="00382A07">
        <w:rPr>
          <w:szCs w:val="24"/>
        </w:rPr>
        <w:t>ЭТП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5" w:name="_Ref115076807"/>
      <w:bookmarkStart w:id="346" w:name="_Toc440357092"/>
      <w:bookmarkStart w:id="347" w:name="_Toc440359647"/>
      <w:bookmarkStart w:id="348" w:name="_Toc440632110"/>
      <w:bookmarkStart w:id="349" w:name="_Toc440875931"/>
      <w:bookmarkStart w:id="350" w:name="_Toc441130959"/>
      <w:bookmarkStart w:id="351" w:name="_Toc447269774"/>
      <w:bookmarkStart w:id="352" w:name="_Toc464120596"/>
      <w:bookmarkStart w:id="353" w:name="_Toc466970516"/>
      <w:bookmarkStart w:id="354" w:name="_Toc468462429"/>
      <w:bookmarkStart w:id="355" w:name="_Toc469482022"/>
      <w:bookmarkStart w:id="356" w:name="_Toc472411796"/>
      <w:bookmarkStart w:id="357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8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59" w:name="_Ref306008743"/>
      <w:bookmarkStart w:id="360" w:name="_Toc440357093"/>
      <w:bookmarkStart w:id="361" w:name="_Toc440359648"/>
      <w:bookmarkStart w:id="362" w:name="_Toc440632111"/>
      <w:bookmarkStart w:id="363" w:name="_Toc440875932"/>
      <w:bookmarkStart w:id="364" w:name="_Toc441130960"/>
      <w:bookmarkStart w:id="365" w:name="_Toc447269775"/>
      <w:bookmarkStart w:id="366" w:name="_Toc464120597"/>
      <w:bookmarkStart w:id="367" w:name="_Toc466970517"/>
      <w:bookmarkStart w:id="368" w:name="_Toc468462430"/>
      <w:bookmarkStart w:id="369" w:name="_Toc469482023"/>
      <w:bookmarkStart w:id="370" w:name="_Toc472411797"/>
      <w:bookmarkStart w:id="371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2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2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3" w:name="_Toc440357094"/>
      <w:bookmarkStart w:id="374" w:name="_Toc440359649"/>
      <w:bookmarkStart w:id="375" w:name="_Toc440632112"/>
      <w:bookmarkStart w:id="376" w:name="_Toc440875933"/>
      <w:bookmarkStart w:id="377" w:name="_Toc441130961"/>
      <w:bookmarkStart w:id="378" w:name="_Toc447269776"/>
      <w:bookmarkStart w:id="379" w:name="_Toc464120598"/>
      <w:bookmarkStart w:id="380" w:name="_Toc466970518"/>
      <w:bookmarkStart w:id="381" w:name="_Toc468462431"/>
      <w:bookmarkStart w:id="382" w:name="_Toc469482024"/>
      <w:bookmarkStart w:id="383" w:name="_Toc472411798"/>
      <w:bookmarkStart w:id="384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382A07">
        <w:rPr>
          <w:bCs w:val="0"/>
          <w:sz w:val="24"/>
          <w:szCs w:val="24"/>
        </w:rPr>
        <w:t>апостилированный</w:t>
      </w:r>
      <w:proofErr w:type="spellEnd"/>
      <w:r w:rsidRPr="00382A07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5" w:name="_Toc440357095"/>
      <w:bookmarkStart w:id="386" w:name="_Toc440359650"/>
      <w:bookmarkStart w:id="387" w:name="_Toc440632113"/>
      <w:bookmarkStart w:id="388" w:name="_Toc440875934"/>
      <w:bookmarkStart w:id="389" w:name="_Toc441130962"/>
      <w:bookmarkStart w:id="390" w:name="_Toc447269777"/>
      <w:bookmarkStart w:id="391" w:name="_Toc464120599"/>
      <w:bookmarkStart w:id="392" w:name="_Toc466970519"/>
      <w:bookmarkStart w:id="393" w:name="_Toc468462432"/>
      <w:bookmarkStart w:id="394" w:name="_Toc469482025"/>
      <w:bookmarkStart w:id="395" w:name="_Toc472411799"/>
      <w:bookmarkStart w:id="396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Все суммы денежных сре</w:t>
      </w:r>
      <w:proofErr w:type="gramStart"/>
      <w:r w:rsidRPr="00382A07">
        <w:rPr>
          <w:bCs w:val="0"/>
          <w:sz w:val="24"/>
          <w:szCs w:val="24"/>
        </w:rPr>
        <w:t>дств в д</w:t>
      </w:r>
      <w:proofErr w:type="gramEnd"/>
      <w:r w:rsidRPr="00382A07">
        <w:rPr>
          <w:bCs w:val="0"/>
          <w:sz w:val="24"/>
          <w:szCs w:val="24"/>
        </w:rPr>
        <w:t xml:space="preserve">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7" w:name="_Toc440357096"/>
      <w:bookmarkStart w:id="398" w:name="_Toc440359651"/>
      <w:bookmarkStart w:id="399" w:name="_Toc440632114"/>
      <w:bookmarkStart w:id="400" w:name="_Toc440875935"/>
      <w:bookmarkStart w:id="401" w:name="_Toc441130963"/>
      <w:bookmarkStart w:id="402" w:name="_Toc447269778"/>
      <w:bookmarkStart w:id="403" w:name="_Toc464120600"/>
      <w:bookmarkStart w:id="404" w:name="_Toc466970520"/>
      <w:bookmarkStart w:id="405" w:name="_Ref468456963"/>
      <w:bookmarkStart w:id="406" w:name="_Toc468462433"/>
      <w:bookmarkStart w:id="407" w:name="_Toc469482026"/>
      <w:bookmarkStart w:id="408" w:name="_Toc472411800"/>
      <w:bookmarkStart w:id="409" w:name="_Toc498588885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216641" w:rsidRPr="00382A07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0" w:name="_Ref472411304"/>
      <w:r w:rsidRPr="00382A07">
        <w:rPr>
          <w:bCs w:val="0"/>
          <w:sz w:val="24"/>
          <w:szCs w:val="24"/>
        </w:rPr>
        <w:t xml:space="preserve">Начальная (максимальная) цена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</w:t>
      </w:r>
      <w:r w:rsidR="00216641" w:rsidRPr="00382A07">
        <w:rPr>
          <w:bCs w:val="0"/>
          <w:sz w:val="24"/>
          <w:szCs w:val="24"/>
        </w:rPr>
        <w:t>:</w:t>
      </w:r>
      <w:bookmarkEnd w:id="410"/>
    </w:p>
    <w:p w:rsidR="00280464" w:rsidRPr="00D0335E" w:rsidRDefault="001F0FBF" w:rsidP="00D0335E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/>
        <w:rPr>
          <w:sz w:val="24"/>
          <w:szCs w:val="24"/>
        </w:rPr>
      </w:pPr>
      <w:r w:rsidRPr="000728DD">
        <w:rPr>
          <w:b/>
          <w:sz w:val="24"/>
          <w:szCs w:val="24"/>
        </w:rPr>
        <w:t>913 109</w:t>
      </w:r>
      <w:r w:rsidRPr="000728DD">
        <w:rPr>
          <w:sz w:val="24"/>
          <w:szCs w:val="24"/>
        </w:rPr>
        <w:t xml:space="preserve"> (девятьсот тринадцать тысяч сто девять) ру</w:t>
      </w:r>
      <w:bookmarkStart w:id="411" w:name="_GoBack"/>
      <w:bookmarkEnd w:id="411"/>
      <w:r w:rsidRPr="000728DD">
        <w:rPr>
          <w:sz w:val="24"/>
          <w:szCs w:val="24"/>
        </w:rPr>
        <w:t xml:space="preserve">блей 00 копеек РФ, без учета НДС; НДС составляет </w:t>
      </w:r>
      <w:r w:rsidRPr="000728DD">
        <w:rPr>
          <w:b/>
          <w:sz w:val="24"/>
          <w:szCs w:val="24"/>
        </w:rPr>
        <w:t>164 359</w:t>
      </w:r>
      <w:r w:rsidRPr="000728DD">
        <w:rPr>
          <w:sz w:val="24"/>
          <w:szCs w:val="24"/>
        </w:rPr>
        <w:t xml:space="preserve"> (сто шестьдесят четыре тысячи триста пятьдесят девять) рублей 62 копейки РФ; </w:t>
      </w:r>
      <w:r w:rsidRPr="000728DD">
        <w:rPr>
          <w:b/>
          <w:sz w:val="24"/>
          <w:szCs w:val="24"/>
        </w:rPr>
        <w:t>1 077 468</w:t>
      </w:r>
      <w:r w:rsidRPr="000728DD">
        <w:rPr>
          <w:sz w:val="24"/>
          <w:szCs w:val="24"/>
        </w:rPr>
        <w:t xml:space="preserve"> (один миллион семьдесят семь тысяч четыреста шестьдесят восемь) рублей 62 копейки РФ, с учетом НДС.</w:t>
      </w:r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4A1A68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4A1A68">
        <w:rPr>
          <w:bCs w:val="0"/>
          <w:sz w:val="24"/>
          <w:szCs w:val="24"/>
        </w:rPr>
        <w:t>.</w:t>
      </w:r>
      <w:proofErr w:type="gramEnd"/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4A1A68">
        <w:rPr>
          <w:szCs w:val="24"/>
        </w:rPr>
        <w:lastRenderedPageBreak/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7"/>
      <w:r w:rsidRPr="004A1A68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4A1A68">
        <w:rPr>
          <w:bCs w:val="0"/>
          <w:sz w:val="24"/>
          <w:szCs w:val="24"/>
        </w:rPr>
        <w:t>(в т.</w:t>
      </w:r>
      <w:r w:rsidR="003129D4" w:rsidRPr="004A1A68">
        <w:rPr>
          <w:bCs w:val="0"/>
          <w:sz w:val="24"/>
          <w:szCs w:val="24"/>
        </w:rPr>
        <w:t xml:space="preserve"> </w:t>
      </w:r>
      <w:r w:rsidR="00E71628" w:rsidRPr="004A1A68">
        <w:rPr>
          <w:bCs w:val="0"/>
          <w:sz w:val="24"/>
          <w:szCs w:val="24"/>
        </w:rPr>
        <w:t xml:space="preserve">ч. </w:t>
      </w:r>
      <w:r w:rsidRPr="004A1A68">
        <w:rPr>
          <w:bCs w:val="0"/>
          <w:sz w:val="24"/>
          <w:szCs w:val="24"/>
        </w:rPr>
        <w:t>индивидуальный предприниматель</w:t>
      </w:r>
      <w:r w:rsidR="00E71628" w:rsidRPr="004A1A68">
        <w:rPr>
          <w:bCs w:val="0"/>
          <w:sz w:val="24"/>
          <w:szCs w:val="24"/>
        </w:rPr>
        <w:t>)</w:t>
      </w:r>
      <w:r w:rsidR="00D0335E">
        <w:rPr>
          <w:bCs w:val="0"/>
          <w:sz w:val="24"/>
          <w:szCs w:val="24"/>
        </w:rPr>
        <w:t xml:space="preserve">, </w:t>
      </w:r>
      <w:r w:rsidR="00D0335E" w:rsidRPr="007848D8">
        <w:rPr>
          <w:sz w:val="24"/>
          <w:szCs w:val="24"/>
        </w:rPr>
        <w:t>являющееся субъектом малого и среднего предпринимательства</w:t>
      </w:r>
      <w:r w:rsidRPr="004A1A68">
        <w:rPr>
          <w:bCs w:val="0"/>
          <w:sz w:val="24"/>
          <w:szCs w:val="24"/>
        </w:rPr>
        <w:t xml:space="preserve">. </w:t>
      </w:r>
      <w:r w:rsidR="003F330D" w:rsidRPr="004A1A68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4A1A68">
        <w:rPr>
          <w:bCs w:val="0"/>
          <w:sz w:val="24"/>
          <w:szCs w:val="24"/>
        </w:rPr>
        <w:t>со</w:t>
      </w:r>
      <w:r w:rsidR="00036006" w:rsidRPr="004A1A68">
        <w:rPr>
          <w:bCs w:val="0"/>
          <w:sz w:val="24"/>
          <w:szCs w:val="24"/>
        </w:rPr>
        <w:t>поставщиков</w:t>
      </w:r>
      <w:proofErr w:type="spellEnd"/>
      <w:r w:rsidR="00036006" w:rsidRPr="004A1A68">
        <w:rPr>
          <w:bCs w:val="0"/>
          <w:sz w:val="24"/>
          <w:szCs w:val="24"/>
        </w:rPr>
        <w:t xml:space="preserve"> в соответствии с пунктом </w:t>
      </w:r>
      <w:r w:rsidR="00007625">
        <w:fldChar w:fldCharType="begin"/>
      </w:r>
      <w:r w:rsidR="00007625">
        <w:instrText xml:space="preserve"> REF _Ref440271628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3.3.9</w:t>
      </w:r>
      <w:r w:rsidR="00007625">
        <w:fldChar w:fldCharType="end"/>
      </w:r>
      <w:r w:rsidR="00036006" w:rsidRPr="004A1A68">
        <w:rPr>
          <w:bCs w:val="0"/>
          <w:sz w:val="24"/>
          <w:szCs w:val="24"/>
        </w:rPr>
        <w:t xml:space="preserve"> не допускается.</w:t>
      </w:r>
      <w:r w:rsidR="00036006" w:rsidRPr="00382A07">
        <w:rPr>
          <w:bCs w:val="0"/>
          <w:sz w:val="24"/>
          <w:szCs w:val="24"/>
        </w:rPr>
        <w:t xml:space="preserve"> </w:t>
      </w:r>
      <w:proofErr w:type="gramStart"/>
      <w:r w:rsidRPr="00382A07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>
        <w:fldChar w:fldCharType="begin"/>
      </w:r>
      <w:r w:rsidR="00007625">
        <w:instrText xml:space="preserve"> REF _Ref191386461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3.3.10</w:t>
      </w:r>
      <w:r w:rsidR="00007625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9"/>
      <w:bookmarkEnd w:id="430"/>
      <w:proofErr w:type="gramEnd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3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2"/>
      <w:bookmarkEnd w:id="433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D0335E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proofErr w:type="gramStart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4"/>
      <w:proofErr w:type="gramEnd"/>
    </w:p>
    <w:p w:rsidR="00D0335E" w:rsidRPr="00382A07" w:rsidRDefault="00D0335E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7848D8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6305A1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6305A1">
        <w:rPr>
          <w:sz w:val="24"/>
          <w:szCs w:val="24"/>
          <w:lang w:eastAsia="ru-RU"/>
        </w:rPr>
        <w:t>т.ч</w:t>
      </w:r>
      <w:proofErr w:type="spellEnd"/>
      <w:r w:rsidRPr="006305A1">
        <w:rPr>
          <w:sz w:val="24"/>
          <w:szCs w:val="24"/>
          <w:lang w:eastAsia="ru-RU"/>
        </w:rPr>
        <w:t xml:space="preserve">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>).</w:t>
      </w:r>
      <w:proofErr w:type="gramEnd"/>
      <w:r w:rsidRPr="006305A1">
        <w:rPr>
          <w:sz w:val="24"/>
          <w:szCs w:val="24"/>
          <w:lang w:eastAsia="ru-RU"/>
        </w:rPr>
        <w:t xml:space="preserve"> </w:t>
      </w:r>
      <w:r w:rsidRPr="006305A1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6305A1">
        <w:rPr>
          <w:sz w:val="24"/>
          <w:szCs w:val="24"/>
          <w:lang w:eastAsia="ru-RU"/>
        </w:rPr>
        <w:t xml:space="preserve">. 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, изложены в Приложении №1 (Техническ</w:t>
      </w:r>
      <w:r w:rsidR="003776BB" w:rsidRPr="00382A07">
        <w:rPr>
          <w:sz w:val="24"/>
          <w:szCs w:val="24"/>
          <w:lang w:eastAsia="ru-RU"/>
        </w:rPr>
        <w:t>ом(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proofErr w:type="spellStart"/>
      <w:r w:rsidRPr="00382A07">
        <w:rPr>
          <w:sz w:val="24"/>
          <w:szCs w:val="24"/>
          <w:lang w:eastAsia="ru-RU"/>
        </w:rPr>
        <w:t>ях</w:t>
      </w:r>
      <w:proofErr w:type="spellEnd"/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) к настоящей </w:t>
      </w:r>
      <w:r w:rsidRPr="00382A07">
        <w:rPr>
          <w:sz w:val="24"/>
          <w:szCs w:val="24"/>
          <w:lang w:eastAsia="ru-RU"/>
        </w:rPr>
        <w:lastRenderedPageBreak/>
        <w:t>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proofErr w:type="gramStart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</w:t>
      </w:r>
      <w:proofErr w:type="gramEnd"/>
      <w:r w:rsidRPr="00382A07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382A07">
        <w:rPr>
          <w:sz w:val="24"/>
          <w:szCs w:val="24"/>
        </w:rPr>
        <w:t>предоставляются документы</w:t>
      </w:r>
      <w:proofErr w:type="gramEnd"/>
      <w:r w:rsidRPr="00382A07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5"/>
      <w:bookmarkEnd w:id="436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proofErr w:type="gramStart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382A07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382A07">
        <w:rPr>
          <w:sz w:val="24"/>
          <w:szCs w:val="24"/>
        </w:rPr>
        <w:t>а(</w:t>
      </w:r>
      <w:proofErr w:type="spellStart"/>
      <w:proofErr w:type="gramEnd"/>
      <w:r w:rsidRPr="00382A07">
        <w:rPr>
          <w:sz w:val="24"/>
          <w:szCs w:val="24"/>
        </w:rPr>
        <w:t>ов</w:t>
      </w:r>
      <w:proofErr w:type="spellEnd"/>
      <w:r w:rsidRPr="00382A07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7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</w:t>
      </w:r>
      <w:r w:rsidRPr="00382A07">
        <w:rPr>
          <w:sz w:val="24"/>
          <w:szCs w:val="24"/>
        </w:rPr>
        <w:lastRenderedPageBreak/>
        <w:t>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</w:t>
      </w:r>
      <w:proofErr w:type="gramStart"/>
      <w:r w:rsidRPr="00382A07">
        <w:rPr>
          <w:sz w:val="24"/>
          <w:szCs w:val="24"/>
        </w:rPr>
        <w:t>ии у У</w:t>
      </w:r>
      <w:proofErr w:type="gramEnd"/>
      <w:r w:rsidRPr="00382A07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8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216B">
        <w:t>.2.18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  <w:proofErr w:type="gramEnd"/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382A07">
        <w:rPr>
          <w:sz w:val="24"/>
          <w:szCs w:val="24"/>
        </w:rPr>
        <w:t>форма</w:t>
      </w:r>
      <w:proofErr w:type="gramEnd"/>
      <w:r w:rsidR="00F82225" w:rsidRPr="00382A07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382A07">
        <w:rPr>
          <w:sz w:val="24"/>
          <w:szCs w:val="24"/>
        </w:rPr>
        <w:t xml:space="preserve">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Копии Налоговой </w:t>
      </w:r>
      <w:hyperlink r:id="rId30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</w:t>
      </w:r>
      <w:r w:rsidRPr="00382A07">
        <w:rPr>
          <w:sz w:val="24"/>
          <w:szCs w:val="24"/>
        </w:rPr>
        <w:lastRenderedPageBreak/>
        <w:t>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382A07">
        <w:rPr>
          <w:sz w:val="24"/>
          <w:szCs w:val="24"/>
        </w:rPr>
        <w:t>аналогичные</w:t>
      </w:r>
      <w:proofErr w:type="gramEnd"/>
      <w:r w:rsidRPr="00382A07">
        <w:rPr>
          <w:sz w:val="24"/>
          <w:szCs w:val="24"/>
        </w:rPr>
        <w:t xml:space="preserve"> по сути и содержанию вышеуказанным;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F82225" w:rsidRPr="00382A07">
        <w:rPr>
          <w:sz w:val="24"/>
          <w:szCs w:val="24"/>
        </w:rPr>
        <w:t>;</w:t>
      </w:r>
      <w:bookmarkEnd w:id="439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1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 w:rsidR="0000216B"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40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 xml:space="preserve">другие документальные доказательства </w:t>
      </w:r>
      <w:r w:rsidRPr="00A80C89">
        <w:rPr>
          <w:sz w:val="24"/>
          <w:szCs w:val="24"/>
        </w:rPr>
        <w:lastRenderedPageBreak/>
        <w:t>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DB5A15">
        <w:rPr>
          <w:sz w:val="24"/>
          <w:szCs w:val="24"/>
        </w:rPr>
        <w:t>дств в к</w:t>
      </w:r>
      <w:proofErr w:type="gramEnd"/>
      <w:r w:rsidR="006D2FCD" w:rsidRPr="00DB5A15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1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lastRenderedPageBreak/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2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  <w:proofErr w:type="gramEnd"/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 xml:space="preserve">условий заключенных договоров 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>В случае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предоставляет аналогичные документы</w:t>
      </w:r>
      <w:proofErr w:type="gramEnd"/>
      <w:r w:rsidRPr="00382A07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382A07">
        <w:rPr>
          <w:sz w:val="24"/>
          <w:szCs w:val="24"/>
        </w:rPr>
        <w:t>апостилированы</w:t>
      </w:r>
      <w:proofErr w:type="spellEnd"/>
      <w:r w:rsidRPr="00382A07">
        <w:rPr>
          <w:sz w:val="24"/>
          <w:szCs w:val="24"/>
        </w:rPr>
        <w:t xml:space="preserve">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>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0D2D6A">
        <w:rPr>
          <w:sz w:val="24"/>
          <w:szCs w:val="24"/>
        </w:rPr>
        <w:t>неконтрафактной</w:t>
      </w:r>
      <w:proofErr w:type="spellEnd"/>
      <w:r w:rsidRPr="000D2D6A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0D2D6A">
        <w:rPr>
          <w:sz w:val="24"/>
          <w:szCs w:val="24"/>
        </w:rPr>
        <w:t>шеф-монтажа</w:t>
      </w:r>
      <w:proofErr w:type="gramEnd"/>
      <w:r w:rsidRPr="000D2D6A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0D2D6A">
        <w:rPr>
          <w:sz w:val="24"/>
          <w:szCs w:val="24"/>
        </w:rPr>
        <w:t>подтверждающий</w:t>
      </w:r>
      <w:proofErr w:type="gramEnd"/>
      <w:r w:rsidRPr="000D2D6A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382A07">
        <w:rPr>
          <w:szCs w:val="24"/>
        </w:rPr>
        <w:t xml:space="preserve">Привлечение </w:t>
      </w:r>
      <w:bookmarkEnd w:id="444"/>
      <w:proofErr w:type="spellStart"/>
      <w:r w:rsidR="005B074F" w:rsidRPr="00382A07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proofErr w:type="spellEnd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382A07">
        <w:rPr>
          <w:bCs w:val="0"/>
          <w:sz w:val="24"/>
          <w:szCs w:val="24"/>
        </w:rPr>
        <w:t>сопоставщиков</w:t>
      </w:r>
      <w:proofErr w:type="spellEnd"/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2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lastRenderedPageBreak/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val="en-US"/>
        </w:rPr>
        <w:t>a</w:t>
      </w:r>
      <w:r w:rsidR="0000216B" w:rsidRPr="0000216B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  <w:lang w:val="en-US"/>
        </w:rPr>
        <w:t>g</w:t>
      </w:r>
      <w:r w:rsidR="0000216B" w:rsidRPr="0000216B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proofErr w:type="gramStart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  <w:proofErr w:type="gramEnd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382A07">
        <w:rPr>
          <w:bCs w:val="0"/>
          <w:sz w:val="24"/>
          <w:szCs w:val="24"/>
        </w:rPr>
        <w:t>пп</w:t>
      </w:r>
      <w:proofErr w:type="spellEnd"/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00216B" w:rsidRPr="0000216B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382A07">
        <w:rPr>
          <w:bCs w:val="0"/>
          <w:sz w:val="24"/>
          <w:szCs w:val="24"/>
        </w:rPr>
        <w:t xml:space="preserve">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proofErr w:type="gramEnd"/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82A07">
        <w:rPr>
          <w:bCs w:val="0"/>
          <w:sz w:val="24"/>
          <w:szCs w:val="24"/>
        </w:rPr>
        <w:t>указанных</w:t>
      </w:r>
      <w:proofErr w:type="gramEnd"/>
      <w:r w:rsidR="00EE2EFB" w:rsidRPr="00382A07">
        <w:rPr>
          <w:bCs w:val="0"/>
          <w:sz w:val="24"/>
          <w:szCs w:val="24"/>
        </w:rPr>
        <w:t xml:space="preserve">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382A07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B03BF3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 xml:space="preserve">лены </w:t>
      </w:r>
      <w:r w:rsidR="003B4C1B" w:rsidRPr="0015384A">
        <w:rPr>
          <w:bCs w:val="0"/>
          <w:iCs/>
          <w:sz w:val="24"/>
          <w:szCs w:val="24"/>
        </w:rPr>
        <w:t xml:space="preserve">через </w:t>
      </w:r>
      <w:r w:rsidR="003B4C1B" w:rsidRPr="00B03BF3">
        <w:rPr>
          <w:bCs w:val="0"/>
          <w:iCs/>
          <w:sz w:val="24"/>
          <w:szCs w:val="24"/>
        </w:rPr>
        <w:t>ЭТП</w:t>
      </w:r>
      <w:r w:rsidRPr="00B03BF3">
        <w:rPr>
          <w:bCs w:val="0"/>
          <w:iCs/>
          <w:sz w:val="24"/>
          <w:szCs w:val="24"/>
        </w:rPr>
        <w:t>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B03BF3">
        <w:rPr>
          <w:sz w:val="24"/>
          <w:szCs w:val="24"/>
        </w:rPr>
        <w:t xml:space="preserve">Организатор обязуется ответить на любой запрос разъяснений в срок не позднее 3 (трех) рабочих дней </w:t>
      </w:r>
      <w:proofErr w:type="gramStart"/>
      <w:r w:rsidRPr="00B03BF3">
        <w:rPr>
          <w:sz w:val="24"/>
          <w:szCs w:val="24"/>
        </w:rPr>
        <w:t>с даты поступления</w:t>
      </w:r>
      <w:proofErr w:type="gramEnd"/>
      <w:r w:rsidRPr="00B03BF3">
        <w:rPr>
          <w:sz w:val="24"/>
          <w:szCs w:val="24"/>
        </w:rPr>
        <w:t xml:space="preserve"> запроса.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03BF3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15384A" w:rsidRPr="00D0335E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335E">
        <w:rPr>
          <w:sz w:val="24"/>
          <w:szCs w:val="24"/>
        </w:rPr>
        <w:t xml:space="preserve">Организатор начинает предоставлять ответы на запросы разъяснений </w:t>
      </w:r>
      <w:proofErr w:type="gramStart"/>
      <w:r w:rsidRPr="00D0335E">
        <w:rPr>
          <w:sz w:val="24"/>
          <w:szCs w:val="24"/>
        </w:rPr>
        <w:t>с даты публикации</w:t>
      </w:r>
      <w:proofErr w:type="gramEnd"/>
      <w:r w:rsidRPr="00D0335E">
        <w:rPr>
          <w:sz w:val="24"/>
          <w:szCs w:val="24"/>
        </w:rPr>
        <w:t xml:space="preserve"> закупочной процедуры (п. </w:t>
      </w:r>
      <w:r w:rsidRPr="00D0335E">
        <w:rPr>
          <w:sz w:val="24"/>
          <w:szCs w:val="24"/>
        </w:rPr>
        <w:fldChar w:fldCharType="begin"/>
      </w:r>
      <w:r w:rsidRPr="00D0335E">
        <w:rPr>
          <w:sz w:val="24"/>
          <w:szCs w:val="24"/>
        </w:rPr>
        <w:instrText xml:space="preserve"> REF _Ref191386085 \r \h  \* MERGEFORMAT </w:instrText>
      </w:r>
      <w:r w:rsidRPr="00D0335E">
        <w:rPr>
          <w:sz w:val="24"/>
          <w:szCs w:val="24"/>
        </w:rPr>
      </w:r>
      <w:r w:rsidRPr="00D0335E">
        <w:rPr>
          <w:sz w:val="24"/>
          <w:szCs w:val="24"/>
        </w:rPr>
        <w:fldChar w:fldCharType="separate"/>
      </w:r>
      <w:r w:rsidRPr="00D0335E">
        <w:rPr>
          <w:sz w:val="24"/>
          <w:szCs w:val="24"/>
        </w:rPr>
        <w:t>1.1.1</w:t>
      </w:r>
      <w:r w:rsidRPr="00D0335E">
        <w:rPr>
          <w:sz w:val="24"/>
          <w:szCs w:val="24"/>
        </w:rPr>
        <w:fldChar w:fldCharType="end"/>
      </w:r>
      <w:r w:rsidRPr="00D0335E">
        <w:rPr>
          <w:sz w:val="24"/>
          <w:szCs w:val="24"/>
        </w:rPr>
        <w:t>).</w:t>
      </w:r>
    </w:p>
    <w:p w:rsidR="0015384A" w:rsidRPr="00D0335E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335E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D0335E">
        <w:rPr>
          <w:b/>
          <w:sz w:val="24"/>
          <w:szCs w:val="24"/>
        </w:rPr>
        <w:t xml:space="preserve">12:00 </w:t>
      </w:r>
      <w:r w:rsidR="00D0335E" w:rsidRPr="00D0335E">
        <w:rPr>
          <w:b/>
          <w:sz w:val="24"/>
          <w:szCs w:val="24"/>
        </w:rPr>
        <w:t>26</w:t>
      </w:r>
      <w:r w:rsidRPr="00D0335E">
        <w:rPr>
          <w:b/>
          <w:sz w:val="24"/>
          <w:szCs w:val="24"/>
        </w:rPr>
        <w:t xml:space="preserve"> </w:t>
      </w:r>
      <w:r w:rsidR="00D0335E" w:rsidRPr="00D0335E">
        <w:rPr>
          <w:b/>
          <w:sz w:val="24"/>
          <w:szCs w:val="24"/>
        </w:rPr>
        <w:t>июля</w:t>
      </w:r>
      <w:r w:rsidRPr="00D0335E">
        <w:rPr>
          <w:b/>
          <w:sz w:val="24"/>
          <w:szCs w:val="24"/>
        </w:rPr>
        <w:t xml:space="preserve"> 2018 года</w:t>
      </w:r>
      <w:r w:rsidRPr="00D0335E">
        <w:rPr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382A07">
        <w:rPr>
          <w:bCs w:val="0"/>
          <w:iCs/>
          <w:sz w:val="24"/>
          <w:szCs w:val="24"/>
        </w:rPr>
        <w:t>,</w:t>
      </w:r>
      <w:proofErr w:type="gramEnd"/>
      <w:r w:rsidRPr="00382A07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00216B" w:rsidRPr="0000216B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382A07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382A07">
        <w:rPr>
          <w:bCs w:val="0"/>
          <w:szCs w:val="24"/>
          <w:lang w:eastAsia="ru-RU"/>
        </w:rPr>
        <w:lastRenderedPageBreak/>
        <w:t xml:space="preserve">Обеспечение </w:t>
      </w:r>
      <w:proofErr w:type="gramStart"/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</w:t>
      </w:r>
      <w:proofErr w:type="gramEnd"/>
      <w:r w:rsidRPr="00382A07">
        <w:rPr>
          <w:bCs w:val="0"/>
          <w:szCs w:val="24"/>
          <w:lang w:eastAsia="ru-RU"/>
        </w:rPr>
        <w:t>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DB5A15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подачей </w:t>
      </w:r>
      <w:r w:rsidR="004B5EB3" w:rsidRPr="00DB5A15">
        <w:rPr>
          <w:bCs w:val="0"/>
          <w:sz w:val="24"/>
          <w:szCs w:val="24"/>
        </w:rPr>
        <w:t>Заявк</w:t>
      </w:r>
      <w:r w:rsidR="0002090E">
        <w:rPr>
          <w:bCs w:val="0"/>
          <w:sz w:val="24"/>
          <w:szCs w:val="24"/>
        </w:rPr>
        <w:t>и, на сумму 2</w:t>
      </w:r>
      <w:r w:rsidR="00932C0A" w:rsidRPr="00DB5A15">
        <w:rPr>
          <w:bCs w:val="0"/>
          <w:sz w:val="24"/>
          <w:szCs w:val="24"/>
        </w:rPr>
        <w:t xml:space="preserve">% от стоимости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007625">
        <w:fldChar w:fldCharType="begin"/>
      </w:r>
      <w:r w:rsidR="00007625">
        <w:instrText xml:space="preserve"> REF _Ref467168844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3.3.14.3</w:t>
      </w:r>
      <w:r w:rsidR="00007625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00216B" w:rsidRPr="0000216B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3" w:name="_Ref305753174"/>
      <w:r w:rsidRPr="00382A07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382A07">
        <w:rPr>
          <w:sz w:val="24"/>
          <w:szCs w:val="24"/>
        </w:rPr>
        <w:t>запросе предложений</w:t>
      </w:r>
      <w:r w:rsidRPr="00382A07">
        <w:rPr>
          <w:sz w:val="24"/>
          <w:szCs w:val="24"/>
        </w:rPr>
        <w:t>:</w:t>
      </w:r>
      <w:bookmarkEnd w:id="532"/>
      <w:bookmarkEnd w:id="533"/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изменения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3.3.4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>
        <w:rPr>
          <w:bCs w:val="0"/>
          <w:sz w:val="24"/>
          <w:szCs w:val="24"/>
        </w:rPr>
        <w:t>, предоставлени</w:t>
      </w:r>
      <w:r w:rsidR="00987F8E">
        <w:rPr>
          <w:bCs w:val="0"/>
          <w:sz w:val="24"/>
          <w:szCs w:val="24"/>
        </w:rPr>
        <w:t>я</w:t>
      </w:r>
      <w:r w:rsidR="00D4486F" w:rsidRPr="00382A07">
        <w:rPr>
          <w:bCs w:val="0"/>
          <w:sz w:val="24"/>
          <w:szCs w:val="24"/>
        </w:rPr>
        <w:t xml:space="preserve">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bCs w:val="0"/>
          <w:sz w:val="24"/>
          <w:szCs w:val="24"/>
        </w:rPr>
        <w:t>документов</w:t>
      </w:r>
      <w:r w:rsidRPr="00382A07">
        <w:rPr>
          <w:bCs w:val="0"/>
          <w:sz w:val="24"/>
          <w:szCs w:val="24"/>
        </w:rPr>
        <w:t xml:space="preserve">, приведенных в составе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и;</w:t>
      </w:r>
    </w:p>
    <w:p w:rsidR="00932C0A" w:rsidRPr="002F7C72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отказа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7D07A7" w:rsidRPr="002F7C72">
        <w:rPr>
          <w:bCs w:val="0"/>
          <w:sz w:val="24"/>
          <w:szCs w:val="24"/>
        </w:rPr>
        <w:t xml:space="preserve">запроса </w:t>
      </w:r>
      <w:r w:rsidR="00D536DC" w:rsidRPr="002F7C72">
        <w:rPr>
          <w:bCs w:val="0"/>
          <w:sz w:val="24"/>
          <w:szCs w:val="24"/>
        </w:rPr>
        <w:t>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D536DC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либо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а </w:t>
      </w:r>
      <w:r w:rsidR="00D536DC" w:rsidRPr="002F7C72">
        <w:rPr>
          <w:bCs w:val="0"/>
          <w:sz w:val="24"/>
          <w:szCs w:val="24"/>
        </w:rPr>
        <w:t>запроса предложений</w:t>
      </w:r>
      <w:r w:rsidRPr="002F7C72">
        <w:rPr>
          <w:bCs w:val="0"/>
          <w:sz w:val="24"/>
          <w:szCs w:val="24"/>
        </w:rPr>
        <w:t>, давшего предпоследн</w:t>
      </w:r>
      <w:r w:rsidR="00FE5731" w:rsidRPr="002F7C72">
        <w:rPr>
          <w:bCs w:val="0"/>
          <w:sz w:val="24"/>
          <w:szCs w:val="24"/>
        </w:rPr>
        <w:t>юю</w:t>
      </w:r>
      <w:r w:rsidRPr="002F7C72">
        <w:rPr>
          <w:bCs w:val="0"/>
          <w:sz w:val="24"/>
          <w:szCs w:val="24"/>
        </w:rPr>
        <w:t xml:space="preserve"> </w:t>
      </w:r>
      <w:r w:rsidR="004B5EB3" w:rsidRPr="002F7C72">
        <w:rPr>
          <w:bCs w:val="0"/>
          <w:sz w:val="24"/>
          <w:szCs w:val="24"/>
        </w:rPr>
        <w:t>Заявк</w:t>
      </w:r>
      <w:r w:rsidR="00FE5731" w:rsidRPr="002F7C72">
        <w:rPr>
          <w:bCs w:val="0"/>
          <w:sz w:val="24"/>
          <w:szCs w:val="24"/>
        </w:rPr>
        <w:t xml:space="preserve">у </w:t>
      </w:r>
      <w:r w:rsidRPr="002F7C72">
        <w:rPr>
          <w:bCs w:val="0"/>
          <w:sz w:val="24"/>
          <w:szCs w:val="24"/>
        </w:rPr>
        <w:t xml:space="preserve">по цене при условии уклонения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FE5731" w:rsidRPr="002F7C72">
        <w:rPr>
          <w:bCs w:val="0"/>
          <w:sz w:val="24"/>
          <w:szCs w:val="24"/>
        </w:rPr>
        <w:t>запроса 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FE5731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от заключения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 xml:space="preserve">а либо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а </w:t>
      </w:r>
      <w:r w:rsidR="007A439E" w:rsidRPr="002F7C72">
        <w:rPr>
          <w:bCs w:val="0"/>
          <w:sz w:val="24"/>
          <w:szCs w:val="24"/>
        </w:rPr>
        <w:t>запроса предложений</w:t>
      </w:r>
      <w:r w:rsidRPr="002F7C72">
        <w:rPr>
          <w:bCs w:val="0"/>
          <w:sz w:val="24"/>
          <w:szCs w:val="24"/>
        </w:rPr>
        <w:t xml:space="preserve">, признанного единственным </w:t>
      </w:r>
      <w:r w:rsidR="009C744E" w:rsidRPr="002F7C72">
        <w:rPr>
          <w:bCs w:val="0"/>
          <w:sz w:val="24"/>
          <w:szCs w:val="24"/>
        </w:rPr>
        <w:t>Участник</w:t>
      </w:r>
      <w:r w:rsidRPr="002F7C72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2F7C72">
        <w:rPr>
          <w:bCs w:val="0"/>
          <w:sz w:val="24"/>
          <w:szCs w:val="24"/>
        </w:rPr>
        <w:t>Д</w:t>
      </w:r>
      <w:r w:rsidRPr="002F7C72">
        <w:rPr>
          <w:bCs w:val="0"/>
          <w:sz w:val="24"/>
          <w:szCs w:val="24"/>
        </w:rPr>
        <w:t>окументации</w:t>
      </w:r>
      <w:r w:rsidR="007D07A7" w:rsidRPr="002F7C72">
        <w:rPr>
          <w:bCs w:val="0"/>
          <w:sz w:val="24"/>
          <w:szCs w:val="24"/>
        </w:rPr>
        <w:t xml:space="preserve"> по запросу предложений</w:t>
      </w:r>
      <w:r w:rsidRPr="002F7C72">
        <w:rPr>
          <w:bCs w:val="0"/>
          <w:sz w:val="24"/>
          <w:szCs w:val="24"/>
        </w:rPr>
        <w:t xml:space="preserve">, заключить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 xml:space="preserve"> в установленном настоящей </w:t>
      </w:r>
      <w:r w:rsidR="007D07A7" w:rsidRPr="002F7C72">
        <w:rPr>
          <w:bCs w:val="0"/>
          <w:sz w:val="24"/>
          <w:szCs w:val="24"/>
        </w:rPr>
        <w:t>Д</w:t>
      </w:r>
      <w:r w:rsidRPr="002F7C72">
        <w:rPr>
          <w:bCs w:val="0"/>
          <w:sz w:val="24"/>
          <w:szCs w:val="24"/>
        </w:rPr>
        <w:t>окументацией порядке (п</w:t>
      </w:r>
      <w:r w:rsidR="00403042" w:rsidRPr="002F7C72">
        <w:rPr>
          <w:bCs w:val="0"/>
          <w:sz w:val="24"/>
          <w:szCs w:val="24"/>
        </w:rPr>
        <w:t>.</w:t>
      </w:r>
      <w:r w:rsidR="00991C07" w:rsidRPr="002F7C72">
        <w:rPr>
          <w:bCs w:val="0"/>
          <w:sz w:val="24"/>
          <w:szCs w:val="24"/>
        </w:rPr>
        <w:t xml:space="preserve"> </w:t>
      </w:r>
      <w:r w:rsidR="00D161E0" w:rsidRPr="002F7C72">
        <w:fldChar w:fldCharType="begin"/>
      </w:r>
      <w:r w:rsidR="00991C07" w:rsidRPr="002F7C72">
        <w:rPr>
          <w:bCs w:val="0"/>
          <w:sz w:val="24"/>
          <w:szCs w:val="24"/>
        </w:rPr>
        <w:instrText xml:space="preserve"> REF _Ref468462141 \r \h </w:instrText>
      </w:r>
      <w:r w:rsidR="002F7C72">
        <w:instrText xml:space="preserve"> \* MERGEFORMAT </w:instrText>
      </w:r>
      <w:r w:rsidR="00D161E0" w:rsidRPr="002F7C72">
        <w:fldChar w:fldCharType="separate"/>
      </w:r>
      <w:r w:rsidR="0000216B" w:rsidRPr="002F7C72">
        <w:rPr>
          <w:bCs w:val="0"/>
          <w:sz w:val="24"/>
          <w:szCs w:val="24"/>
        </w:rPr>
        <w:t>3.12</w:t>
      </w:r>
      <w:r w:rsidR="00D161E0" w:rsidRPr="002F7C72">
        <w:fldChar w:fldCharType="end"/>
      </w:r>
      <w:r w:rsidRPr="002F7C72">
        <w:rPr>
          <w:bCs w:val="0"/>
          <w:sz w:val="24"/>
          <w:szCs w:val="24"/>
        </w:rPr>
        <w:t>);</w:t>
      </w:r>
      <w:proofErr w:type="gramEnd"/>
    </w:p>
    <w:p w:rsidR="002F7C72" w:rsidRPr="002F7C72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2F7C72">
        <w:rPr>
          <w:bCs w:val="0"/>
          <w:sz w:val="24"/>
          <w:szCs w:val="24"/>
        </w:rPr>
        <w:t xml:space="preserve">отказа </w:t>
      </w:r>
      <w:r w:rsidR="009C744E" w:rsidRPr="002F7C72">
        <w:rPr>
          <w:bCs w:val="0"/>
          <w:sz w:val="24"/>
          <w:szCs w:val="24"/>
        </w:rPr>
        <w:t>Участник</w:t>
      </w:r>
      <w:r w:rsidR="004C5164" w:rsidRPr="002F7C72">
        <w:rPr>
          <w:bCs w:val="0"/>
          <w:sz w:val="24"/>
          <w:szCs w:val="24"/>
        </w:rPr>
        <w:t xml:space="preserve">а </w:t>
      </w:r>
      <w:r w:rsidR="007A439E" w:rsidRPr="002F7C72">
        <w:rPr>
          <w:bCs w:val="0"/>
          <w:sz w:val="24"/>
          <w:szCs w:val="24"/>
        </w:rPr>
        <w:t>запроса предложений</w:t>
      </w:r>
      <w:r w:rsidR="004C5164" w:rsidRPr="002F7C72">
        <w:rPr>
          <w:bCs w:val="0"/>
          <w:sz w:val="24"/>
          <w:szCs w:val="24"/>
        </w:rPr>
        <w:t xml:space="preserve">, </w:t>
      </w:r>
      <w:r w:rsidR="004C5164" w:rsidRPr="002F7C72">
        <w:rPr>
          <w:sz w:val="24"/>
          <w:szCs w:val="24"/>
        </w:rPr>
        <w:t xml:space="preserve">чья </w:t>
      </w:r>
      <w:r w:rsidR="004B5EB3" w:rsidRPr="002F7C72">
        <w:rPr>
          <w:sz w:val="24"/>
          <w:szCs w:val="24"/>
        </w:rPr>
        <w:t>Заявк</w:t>
      </w:r>
      <w:r w:rsidR="004C5164" w:rsidRPr="002F7C72">
        <w:rPr>
          <w:sz w:val="24"/>
          <w:szCs w:val="24"/>
        </w:rPr>
        <w:t>а признана лучшей,</w:t>
      </w:r>
      <w:r w:rsidR="007A439E" w:rsidRPr="002F7C72">
        <w:rPr>
          <w:bCs w:val="0"/>
          <w:sz w:val="24"/>
          <w:szCs w:val="24"/>
        </w:rPr>
        <w:t xml:space="preserve"> </w:t>
      </w:r>
      <w:r w:rsidRPr="002F7C72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2F7C72">
        <w:rPr>
          <w:bCs w:val="0"/>
          <w:sz w:val="24"/>
          <w:szCs w:val="24"/>
        </w:rPr>
        <w:t>Договор</w:t>
      </w:r>
      <w:r w:rsidRPr="002F7C72">
        <w:rPr>
          <w:bCs w:val="0"/>
          <w:sz w:val="24"/>
          <w:szCs w:val="24"/>
        </w:rPr>
        <w:t>у</w:t>
      </w:r>
      <w:r w:rsidR="00B80887" w:rsidRPr="002F7C72">
        <w:rPr>
          <w:bCs w:val="0"/>
          <w:sz w:val="24"/>
          <w:szCs w:val="24"/>
        </w:rPr>
        <w:t xml:space="preserve"> (п.</w:t>
      </w:r>
      <w:r w:rsidR="00991C07" w:rsidRPr="002F7C72">
        <w:rPr>
          <w:bCs w:val="0"/>
          <w:sz w:val="24"/>
          <w:szCs w:val="24"/>
        </w:rPr>
        <w:t xml:space="preserve"> </w:t>
      </w:r>
      <w:r w:rsidR="00D161E0" w:rsidRPr="002F7C72">
        <w:rPr>
          <w:bCs w:val="0"/>
          <w:sz w:val="24"/>
          <w:szCs w:val="24"/>
        </w:rPr>
        <w:fldChar w:fldCharType="begin"/>
      </w:r>
      <w:r w:rsidR="00991C07" w:rsidRPr="002F7C72">
        <w:rPr>
          <w:bCs w:val="0"/>
          <w:sz w:val="24"/>
          <w:szCs w:val="24"/>
        </w:rPr>
        <w:instrText xml:space="preserve"> REF _Ref472412231 \r \h </w:instrText>
      </w:r>
      <w:r w:rsidR="002F7C72">
        <w:rPr>
          <w:bCs w:val="0"/>
          <w:sz w:val="24"/>
          <w:szCs w:val="24"/>
        </w:rPr>
        <w:instrText xml:space="preserve"> \* MERGEFORMAT </w:instrText>
      </w:r>
      <w:r w:rsidR="00D161E0" w:rsidRPr="002F7C72">
        <w:rPr>
          <w:bCs w:val="0"/>
          <w:sz w:val="24"/>
          <w:szCs w:val="24"/>
        </w:rPr>
      </w:r>
      <w:r w:rsidR="00D161E0" w:rsidRPr="002F7C72">
        <w:rPr>
          <w:bCs w:val="0"/>
          <w:sz w:val="24"/>
          <w:szCs w:val="24"/>
        </w:rPr>
        <w:fldChar w:fldCharType="separate"/>
      </w:r>
      <w:r w:rsidR="0000216B" w:rsidRPr="002F7C72">
        <w:rPr>
          <w:bCs w:val="0"/>
          <w:sz w:val="24"/>
          <w:szCs w:val="24"/>
        </w:rPr>
        <w:t>3.13</w:t>
      </w:r>
      <w:r w:rsidR="00D161E0" w:rsidRPr="002F7C72">
        <w:rPr>
          <w:bCs w:val="0"/>
          <w:sz w:val="24"/>
          <w:szCs w:val="24"/>
        </w:rPr>
        <w:fldChar w:fldCharType="end"/>
      </w:r>
      <w:r w:rsidR="00B80887" w:rsidRPr="002F7C72">
        <w:rPr>
          <w:bCs w:val="0"/>
          <w:sz w:val="24"/>
          <w:szCs w:val="24"/>
        </w:rPr>
        <w:t>)</w:t>
      </w:r>
      <w:r w:rsidR="002F7C72" w:rsidRPr="002F7C72">
        <w:rPr>
          <w:bCs w:val="0"/>
          <w:sz w:val="24"/>
          <w:szCs w:val="24"/>
        </w:rPr>
        <w:t>;</w:t>
      </w:r>
    </w:p>
    <w:p w:rsidR="00932C0A" w:rsidRPr="002F7C72" w:rsidRDefault="002F7C72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2F7C72">
        <w:rPr>
          <w:snapToGrid w:val="0"/>
          <w:sz w:val="24"/>
          <w:szCs w:val="24"/>
          <w:lang w:eastAsia="x-none"/>
        </w:rPr>
        <w:t xml:space="preserve">отказа </w:t>
      </w:r>
      <w:r w:rsidRPr="002F7C72">
        <w:rPr>
          <w:sz w:val="24"/>
          <w:szCs w:val="24"/>
          <w:lang w:val="x-none" w:eastAsia="x-none"/>
        </w:rPr>
        <w:t xml:space="preserve">Победителя или </w:t>
      </w:r>
      <w:r w:rsidRPr="002F7C72">
        <w:rPr>
          <w:sz w:val="24"/>
          <w:szCs w:val="24"/>
          <w:lang w:eastAsia="x-none"/>
        </w:rPr>
        <w:t>У</w:t>
      </w:r>
      <w:r w:rsidRPr="002F7C72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2F7C72">
        <w:rPr>
          <w:sz w:val="24"/>
          <w:szCs w:val="24"/>
          <w:lang w:eastAsia="x-none"/>
        </w:rPr>
        <w:t>У</w:t>
      </w:r>
      <w:r w:rsidRPr="002F7C72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2F7C72">
        <w:rPr>
          <w:sz w:val="24"/>
          <w:szCs w:val="24"/>
          <w:lang w:eastAsia="x-none"/>
        </w:rPr>
        <w:t>Д</w:t>
      </w:r>
      <w:proofErr w:type="spellStart"/>
      <w:r w:rsidRPr="002F7C72">
        <w:rPr>
          <w:sz w:val="24"/>
          <w:szCs w:val="24"/>
          <w:lang w:val="x-none" w:eastAsia="x-none"/>
        </w:rPr>
        <w:t>окументации</w:t>
      </w:r>
      <w:proofErr w:type="spellEnd"/>
      <w:r w:rsidRPr="002F7C72">
        <w:rPr>
          <w:sz w:val="24"/>
          <w:szCs w:val="24"/>
          <w:lang w:eastAsia="x-none"/>
        </w:rPr>
        <w:t xml:space="preserve"> по запросу предложений</w:t>
      </w:r>
      <w:r w:rsidRPr="002F7C72">
        <w:rPr>
          <w:sz w:val="24"/>
          <w:szCs w:val="24"/>
        </w:rPr>
        <w:t>,</w:t>
      </w:r>
      <w:r w:rsidRPr="002F7C72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2F7C72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2F7C72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2F7C72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Pr="002F7C72">
        <w:rPr>
          <w:i/>
          <w:iCs/>
          <w:sz w:val="24"/>
          <w:szCs w:val="24"/>
        </w:rPr>
        <w:t>я(</w:t>
      </w:r>
      <w:proofErr w:type="gramEnd"/>
      <w:r w:rsidRPr="002F7C72">
        <w:rPr>
          <w:i/>
          <w:iCs/>
          <w:sz w:val="24"/>
          <w:szCs w:val="24"/>
        </w:rPr>
        <w:t>ей) продукции по договору</w:t>
      </w:r>
      <w:r w:rsidR="00311F48" w:rsidRPr="002F7C72">
        <w:rPr>
          <w:bCs w:val="0"/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382A07">
        <w:rPr>
          <w:sz w:val="24"/>
          <w:szCs w:val="24"/>
        </w:rPr>
        <w:t xml:space="preserve">В случаях, указанных </w:t>
      </w:r>
      <w:r w:rsidRPr="00CA44AD">
        <w:rPr>
          <w:sz w:val="24"/>
          <w:szCs w:val="24"/>
        </w:rPr>
        <w:t xml:space="preserve">в п. </w:t>
      </w:r>
      <w:r w:rsidR="00007625">
        <w:fldChar w:fldCharType="begin"/>
      </w:r>
      <w:r w:rsidR="00007625">
        <w:instrText xml:space="preserve"> REF _Ref305753174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3.3.14.3.2</w:t>
      </w:r>
      <w:r w:rsidR="00007625">
        <w:fldChar w:fldCharType="end"/>
      </w:r>
      <w:r w:rsidRPr="00CA44AD">
        <w:rPr>
          <w:sz w:val="24"/>
          <w:szCs w:val="24"/>
        </w:rPr>
        <w:t xml:space="preserve"> </w:t>
      </w:r>
      <w:r w:rsidR="009C744E" w:rsidRPr="00CA44AD">
        <w:rPr>
          <w:sz w:val="24"/>
          <w:szCs w:val="24"/>
        </w:rPr>
        <w:t>Участник</w:t>
      </w:r>
      <w:r w:rsidRPr="00CA44AD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02090E">
        <w:rPr>
          <w:sz w:val="24"/>
          <w:szCs w:val="24"/>
        </w:rPr>
        <w:t>2</w:t>
      </w:r>
      <w:r w:rsidR="000A7A8E" w:rsidRPr="00CA44AD">
        <w:rPr>
          <w:sz w:val="24"/>
          <w:szCs w:val="24"/>
        </w:rPr>
        <w:t>% от стоимости Заявки, с учетом</w:t>
      </w:r>
      <w:r w:rsidR="000A7A8E" w:rsidRPr="00382A07">
        <w:rPr>
          <w:sz w:val="24"/>
          <w:szCs w:val="24"/>
        </w:rPr>
        <w:t xml:space="preserve">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382A07">
        <w:rPr>
          <w:sz w:val="24"/>
          <w:szCs w:val="24"/>
        </w:rPr>
        <w:t>Участник</w:t>
      </w:r>
      <w:r w:rsidR="00932C0A" w:rsidRPr="00382A07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382A07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82A07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_Ref441574460 \r \h  \* MERGEFORMAT </w:instrText>
      </w:r>
      <w:r w:rsidR="00007625">
        <w:fldChar w:fldCharType="separate"/>
      </w:r>
      <w:r w:rsidR="0000216B" w:rsidRPr="0000216B">
        <w:rPr>
          <w:sz w:val="24"/>
          <w:szCs w:val="24"/>
          <w:lang w:eastAsia="ru-RU"/>
        </w:rPr>
        <w:t>5.13</w:t>
      </w:r>
      <w:r w:rsidR="00007625">
        <w:fldChar w:fldCharType="end"/>
      </w:r>
      <w:r w:rsidRPr="00382A07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3.4.1.3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по </w:t>
      </w:r>
      <w:r w:rsidRPr="00382A07">
        <w:rPr>
          <w:sz w:val="24"/>
          <w:szCs w:val="24"/>
        </w:rPr>
        <w:lastRenderedPageBreak/>
        <w:t xml:space="preserve">адресу: </w:t>
      </w:r>
      <w:r w:rsidR="0002090E" w:rsidRPr="00AA171E">
        <w:rPr>
          <w:sz w:val="24"/>
          <w:szCs w:val="24"/>
        </w:rPr>
        <w:t xml:space="preserve">РФ, 398001, г. Липецк, ул. 50-лет НЛМК, 33, </w:t>
      </w:r>
      <w:proofErr w:type="spellStart"/>
      <w:r w:rsidR="0002090E" w:rsidRPr="00AA171E">
        <w:rPr>
          <w:sz w:val="24"/>
          <w:szCs w:val="24"/>
        </w:rPr>
        <w:t>каб</w:t>
      </w:r>
      <w:proofErr w:type="spellEnd"/>
      <w:r w:rsidR="0002090E" w:rsidRPr="00AA171E">
        <w:rPr>
          <w:sz w:val="24"/>
          <w:szCs w:val="24"/>
        </w:rPr>
        <w:t xml:space="preserve">. №103, исполнительный сотрудник – </w:t>
      </w:r>
      <w:r w:rsidR="0002090E">
        <w:rPr>
          <w:sz w:val="24"/>
          <w:szCs w:val="24"/>
        </w:rPr>
        <w:t>Гриднева</w:t>
      </w:r>
      <w:r w:rsidR="0002090E" w:rsidRPr="00AA171E">
        <w:rPr>
          <w:sz w:val="24"/>
          <w:szCs w:val="24"/>
        </w:rPr>
        <w:t xml:space="preserve"> Ирина Николаевна, контактный телефон - (4742) 22-81-25</w:t>
      </w:r>
      <w:r w:rsidR="0002090E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Пометка «</w:t>
      </w:r>
      <w:r w:rsidRPr="00382A07">
        <w:rPr>
          <w:bCs w:val="0"/>
          <w:sz w:val="24"/>
          <w:szCs w:val="24"/>
        </w:rPr>
        <w:t xml:space="preserve"> Соглашение о неустойке</w:t>
      </w:r>
      <w:r w:rsidRPr="00382A07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1.1.1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</w:t>
      </w:r>
      <w:r w:rsidRPr="00B03BF3">
        <w:rPr>
          <w:sz w:val="24"/>
          <w:szCs w:val="24"/>
        </w:rPr>
        <w:t xml:space="preserve">предоставление соглашения о неустойке, и повлечет за собой последствия, указанные в п. </w:t>
      </w:r>
      <w:r w:rsidR="0015384A" w:rsidRPr="00B03BF3">
        <w:fldChar w:fldCharType="begin"/>
      </w:r>
      <w:r w:rsidR="0015384A" w:rsidRPr="00B03BF3">
        <w:rPr>
          <w:sz w:val="24"/>
          <w:szCs w:val="24"/>
        </w:rPr>
        <w:instrText xml:space="preserve"> REF _Ref518909846 \r \h </w:instrText>
      </w:r>
      <w:r w:rsidR="0015384A" w:rsidRPr="00B03BF3">
        <w:instrText xml:space="preserve"> \* MERGEFORMAT </w:instrText>
      </w:r>
      <w:r w:rsidR="0015384A" w:rsidRPr="00B03BF3">
        <w:fldChar w:fldCharType="separate"/>
      </w:r>
      <w:r w:rsidR="0015384A" w:rsidRPr="00B03BF3">
        <w:rPr>
          <w:sz w:val="24"/>
          <w:szCs w:val="24"/>
        </w:rPr>
        <w:t>3.3.14.6</w:t>
      </w:r>
      <w:r w:rsidR="0015384A" w:rsidRPr="00B03BF3">
        <w:fldChar w:fldCharType="end"/>
      </w:r>
      <w:r w:rsidRPr="00B03BF3">
        <w:rPr>
          <w:sz w:val="24"/>
          <w:szCs w:val="24"/>
        </w:rPr>
        <w:t xml:space="preserve"> настоящей</w:t>
      </w:r>
      <w:r w:rsidRPr="00DB5A15">
        <w:rPr>
          <w:sz w:val="24"/>
          <w:szCs w:val="24"/>
        </w:rPr>
        <w:t xml:space="preserve">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). В случае</w:t>
      </w:r>
      <w:proofErr w:type="gramStart"/>
      <w:r w:rsidRPr="00DB5A15">
        <w:rPr>
          <w:szCs w:val="24"/>
        </w:rPr>
        <w:t>,</w:t>
      </w:r>
      <w:proofErr w:type="gramEnd"/>
      <w:r w:rsidRPr="00DB5A15">
        <w:rPr>
          <w:szCs w:val="24"/>
        </w:rPr>
        <w:t xml:space="preserve">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B5A15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DB5A15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B5A15">
        <w:rPr>
          <w:szCs w:val="24"/>
        </w:rPr>
        <w:t>дств пр</w:t>
      </w:r>
      <w:proofErr w:type="gramEnd"/>
      <w:r w:rsidRPr="00DB5A15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>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DB5A1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B5A15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DB5A15">
        <w:rPr>
          <w:rFonts w:eastAsia="Calibri"/>
          <w:szCs w:val="24"/>
          <w:lang w:eastAsia="en-US"/>
        </w:rPr>
        <w:t xml:space="preserve"> копию </w:t>
      </w:r>
      <w:r w:rsidRPr="00DB5A15">
        <w:rPr>
          <w:szCs w:val="24"/>
        </w:rPr>
        <w:t>платежного</w:t>
      </w:r>
      <w:r w:rsidRPr="00DB5A15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</w:t>
      </w:r>
      <w:r w:rsidRPr="00DB5A15">
        <w:rPr>
          <w:rFonts w:eastAsia="Calibri"/>
          <w:szCs w:val="24"/>
          <w:lang w:eastAsia="en-US"/>
        </w:rPr>
        <w:lastRenderedPageBreak/>
        <w:t xml:space="preserve">обеспечения Заявки, вместе с Анкетой Участника (п. </w:t>
      </w:r>
      <w:r w:rsidR="00007625">
        <w:fldChar w:fldCharType="begin"/>
      </w:r>
      <w:r w:rsidR="00007625">
        <w:instrText xml:space="preserve"> REF _Ref55335823 \r \h  \* MERGEFORMAT </w:instrText>
      </w:r>
      <w:r w:rsidR="00007625">
        <w:fldChar w:fldCharType="separate"/>
      </w:r>
      <w:r w:rsidR="0000216B" w:rsidRPr="0000216B">
        <w:rPr>
          <w:rFonts w:eastAsia="Calibri"/>
          <w:szCs w:val="24"/>
          <w:lang w:eastAsia="en-US"/>
        </w:rPr>
        <w:t>5.6</w:t>
      </w:r>
      <w:r w:rsidR="00007625">
        <w:fldChar w:fldCharType="end"/>
      </w:r>
      <w:r w:rsidRPr="00DB5A15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02090E">
        <w:rPr>
          <w:rFonts w:eastAsia="Calibri"/>
          <w:szCs w:val="24"/>
          <w:lang w:eastAsia="en-US"/>
        </w:rPr>
        <w:t>Специалисту 1 категории Отдела закупочной деятельности Управления логистики и МТО филиала ПАО «МРСК Центра» - «Липецкэнерго» Гридневой Ирине Николаевне</w:t>
      </w:r>
      <w:proofErr w:type="gramEnd"/>
      <w:r w:rsidR="0002090E" w:rsidRPr="006871B7">
        <w:rPr>
          <w:szCs w:val="24"/>
        </w:rPr>
        <w:t>, контактный телефон - (4742) 22-</w:t>
      </w:r>
      <w:r w:rsidR="0002090E">
        <w:rPr>
          <w:szCs w:val="24"/>
        </w:rPr>
        <w:t>81</w:t>
      </w:r>
      <w:r w:rsidR="0002090E" w:rsidRPr="006871B7">
        <w:rPr>
          <w:szCs w:val="24"/>
        </w:rPr>
        <w:t>-</w:t>
      </w:r>
      <w:r w:rsidR="0002090E">
        <w:rPr>
          <w:szCs w:val="24"/>
        </w:rPr>
        <w:t>25</w:t>
      </w:r>
      <w:r w:rsidR="0002090E" w:rsidRPr="006871B7">
        <w:rPr>
          <w:szCs w:val="24"/>
        </w:rPr>
        <w:t xml:space="preserve">, адрес электронной почты: </w:t>
      </w:r>
      <w:proofErr w:type="spellStart"/>
      <w:r w:rsidR="0002090E">
        <w:rPr>
          <w:rStyle w:val="a7"/>
          <w:lang w:val="en-US"/>
        </w:rPr>
        <w:t>Gridneva</w:t>
      </w:r>
      <w:proofErr w:type="spellEnd"/>
      <w:r w:rsidR="0002090E" w:rsidRPr="00031DE9">
        <w:rPr>
          <w:rStyle w:val="a7"/>
        </w:rPr>
        <w:t>.IN</w:t>
      </w:r>
      <w:hyperlink r:id="rId32" w:history="1">
        <w:r w:rsidR="0002090E" w:rsidRPr="003C7095">
          <w:rPr>
            <w:rStyle w:val="a7"/>
          </w:rPr>
          <w:t>@mrsk-1.ru</w:t>
        </w:r>
      </w:hyperlink>
      <w:r w:rsidR="0002090E" w:rsidRPr="007A5083">
        <w:rPr>
          <w:rFonts w:eastAsia="Calibri"/>
          <w:szCs w:val="24"/>
          <w:lang w:eastAsia="en-US"/>
        </w:rPr>
        <w:t>.</w:t>
      </w:r>
      <w:r w:rsidRPr="00DB5A15">
        <w:rPr>
          <w:rFonts w:eastAsia="Calibri"/>
          <w:szCs w:val="24"/>
          <w:lang w:eastAsia="en-US"/>
        </w:rPr>
        <w:t xml:space="preserve"> Данные документы необходимо направить Заказчику </w:t>
      </w:r>
      <w:r w:rsidRPr="00DB5A15">
        <w:rPr>
          <w:szCs w:val="24"/>
        </w:rPr>
        <w:t xml:space="preserve">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).</w:t>
      </w:r>
    </w:p>
    <w:p w:rsidR="006D2FCD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DB5A15">
        <w:rPr>
          <w:rFonts w:eastAsia="Calibri"/>
          <w:szCs w:val="24"/>
          <w:lang w:eastAsia="en-US"/>
        </w:rPr>
        <w:t>Реквизиты</w:t>
      </w:r>
      <w:r w:rsidRPr="00DB5A15">
        <w:rPr>
          <w:szCs w:val="24"/>
        </w:rPr>
        <w:t xml:space="preserve"> Заказчика для перечисления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9"/>
    </w:p>
    <w:p w:rsidR="0002090E" w:rsidRPr="00BC379D" w:rsidRDefault="0002090E" w:rsidP="0002090E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BC379D">
        <w:rPr>
          <w:sz w:val="24"/>
          <w:szCs w:val="24"/>
          <w:u w:val="single"/>
        </w:rPr>
        <w:t xml:space="preserve">Получатель платежа: </w:t>
      </w:r>
      <w:r w:rsidRPr="00051E67">
        <w:rPr>
          <w:sz w:val="24"/>
          <w:szCs w:val="24"/>
          <w:u w:val="single"/>
        </w:rPr>
        <w:t>Филиал ПАО «МРСК Центра» - «Липецкэнерго»</w:t>
      </w:r>
    </w:p>
    <w:p w:rsidR="0002090E" w:rsidRPr="00BC379D" w:rsidRDefault="0002090E" w:rsidP="0002090E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rPr>
          <w:sz w:val="24"/>
          <w:szCs w:val="24"/>
        </w:rPr>
      </w:pPr>
      <w:r w:rsidRPr="00051E67">
        <w:rPr>
          <w:sz w:val="24"/>
          <w:szCs w:val="24"/>
        </w:rPr>
        <w:t>ИНН 6901067107 КПП 482402001</w:t>
      </w:r>
    </w:p>
    <w:p w:rsidR="0002090E" w:rsidRDefault="0002090E" w:rsidP="0002090E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051E67">
        <w:rPr>
          <w:sz w:val="24"/>
          <w:szCs w:val="24"/>
        </w:rPr>
        <w:t>Банк: Липецкое отделение N8593 ПАО Сбербанк</w:t>
      </w:r>
    </w:p>
    <w:p w:rsidR="0002090E" w:rsidRPr="00BC379D" w:rsidRDefault="0002090E" w:rsidP="0002090E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>
        <w:rPr>
          <w:sz w:val="24"/>
          <w:szCs w:val="24"/>
        </w:rPr>
        <w:t xml:space="preserve">БИК </w:t>
      </w:r>
      <w:r w:rsidRPr="00051E67">
        <w:rPr>
          <w:sz w:val="24"/>
          <w:szCs w:val="24"/>
        </w:rPr>
        <w:t xml:space="preserve">044206604      </w:t>
      </w:r>
    </w:p>
    <w:p w:rsidR="0002090E" w:rsidRPr="00BC379D" w:rsidRDefault="0002090E" w:rsidP="0002090E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/с</w:t>
      </w:r>
      <w:r w:rsidRPr="00051E67">
        <w:rPr>
          <w:sz w:val="24"/>
          <w:szCs w:val="24"/>
        </w:rPr>
        <w:t xml:space="preserve">   40702810235000010115</w:t>
      </w:r>
    </w:p>
    <w:p w:rsidR="0002090E" w:rsidRPr="00DC6F6F" w:rsidRDefault="0002090E" w:rsidP="0002090E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051E67">
        <w:rPr>
          <w:sz w:val="24"/>
          <w:szCs w:val="24"/>
        </w:rPr>
        <w:t>к/с  30101810800000000604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rFonts w:eastAsia="Calibri"/>
          <w:szCs w:val="24"/>
          <w:lang w:eastAsia="en-US"/>
        </w:rPr>
        <w:t>Предоставленное</w:t>
      </w:r>
      <w:r w:rsidRPr="00DB5A15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15384A" w:rsidRPr="00B03BF3" w:rsidRDefault="0015384A" w:rsidP="0015384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40" w:name="_Ref467569911"/>
      <w:r w:rsidRPr="00B03BF3">
        <w:rPr>
          <w:sz w:val="24"/>
          <w:szCs w:val="24"/>
        </w:rPr>
        <w:t>Участник закупки утрачивает обеспечение в случаях: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B03BF3">
        <w:rPr>
          <w:sz w:val="24"/>
          <w:szCs w:val="24"/>
        </w:rPr>
        <w:t>уклонение или отказ участника закупки от заключения договора;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proofErr w:type="spellStart"/>
      <w:r w:rsidRPr="00B03BF3">
        <w:rPr>
          <w:sz w:val="24"/>
          <w:szCs w:val="24"/>
        </w:rPr>
        <w:t>непредоставление</w:t>
      </w:r>
      <w:proofErr w:type="spellEnd"/>
      <w:r w:rsidRPr="00B03BF3">
        <w:rPr>
          <w:sz w:val="24"/>
          <w:szCs w:val="24"/>
        </w:rPr>
        <w:t xml:space="preserve">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1" w:name="_Ref518909846"/>
      <w:r w:rsidRPr="00B03BF3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</w:t>
      </w:r>
      <w:r w:rsidRPr="00DB5A15">
        <w:rPr>
          <w:sz w:val="24"/>
          <w:szCs w:val="24"/>
        </w:rPr>
        <w:t xml:space="preserve"> содержания обеспечения обязатель</w:t>
      </w:r>
      <w:proofErr w:type="gramStart"/>
      <w:r w:rsidRPr="00DB5A15">
        <w:rPr>
          <w:sz w:val="24"/>
          <w:szCs w:val="24"/>
        </w:rPr>
        <w:t>ств тр</w:t>
      </w:r>
      <w:proofErr w:type="gramEnd"/>
      <w:r w:rsidRPr="00DB5A15">
        <w:rPr>
          <w:sz w:val="24"/>
          <w:szCs w:val="24"/>
        </w:rPr>
        <w:t>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8"/>
      <w:bookmarkEnd w:id="540"/>
      <w:bookmarkEnd w:id="541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2" w:name="_Ref305973214"/>
      <w:bookmarkStart w:id="543" w:name="_Toc498588893"/>
      <w:r w:rsidRPr="00382A07">
        <w:lastRenderedPageBreak/>
        <w:t>Подача Заявок и их прием</w:t>
      </w:r>
      <w:bookmarkStart w:id="544" w:name="_Ref56229451"/>
      <w:bookmarkEnd w:id="514"/>
      <w:bookmarkEnd w:id="542"/>
      <w:bookmarkEnd w:id="5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5" w:name="_Toc439323707"/>
      <w:bookmarkStart w:id="546" w:name="_Toc440357105"/>
      <w:bookmarkStart w:id="547" w:name="_Toc440359660"/>
      <w:bookmarkStart w:id="548" w:name="_Toc440632123"/>
      <w:bookmarkStart w:id="549" w:name="_Toc440875944"/>
      <w:bookmarkStart w:id="550" w:name="_Toc441130972"/>
      <w:bookmarkStart w:id="551" w:name="_Toc447269787"/>
      <w:bookmarkStart w:id="552" w:name="_Toc464120609"/>
      <w:bookmarkStart w:id="553" w:name="_Toc466970529"/>
      <w:bookmarkStart w:id="554" w:name="_Toc468462442"/>
      <w:bookmarkStart w:id="555" w:name="_Toc469482035"/>
      <w:bookmarkStart w:id="556" w:name="_Toc472411809"/>
      <w:bookmarkStart w:id="557" w:name="_Toc498588894"/>
      <w:r w:rsidRPr="00382A07">
        <w:rPr>
          <w:szCs w:val="24"/>
        </w:rPr>
        <w:t>Подача Заявок через ЭТП</w:t>
      </w:r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5436EC" w:rsidRPr="00382A07">
        <w:rPr>
          <w:bCs w:val="0"/>
          <w:sz w:val="24"/>
          <w:szCs w:val="24"/>
        </w:rPr>
        <w:t>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382A07">
        <w:rPr>
          <w:bCs w:val="0"/>
          <w:sz w:val="24"/>
          <w:szCs w:val="24"/>
        </w:rPr>
        <w:t>pdf</w:t>
      </w:r>
      <w:proofErr w:type="spellEnd"/>
      <w:r w:rsidRPr="00382A07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382A07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440289953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и на ЭТП могут быть поданы до </w:t>
      </w:r>
      <w:r w:rsidR="002B5044" w:rsidRPr="00382A07">
        <w:rPr>
          <w:b/>
          <w:bCs w:val="0"/>
          <w:sz w:val="24"/>
          <w:szCs w:val="24"/>
        </w:rPr>
        <w:t xml:space="preserve">12 часов 00 </w:t>
      </w:r>
      <w:r w:rsidR="002B5044" w:rsidRPr="0002090E">
        <w:rPr>
          <w:b/>
          <w:bCs w:val="0"/>
          <w:sz w:val="24"/>
          <w:szCs w:val="24"/>
        </w:rPr>
        <w:t xml:space="preserve">минут </w:t>
      </w:r>
      <w:r w:rsidR="0002090E" w:rsidRPr="0002090E">
        <w:rPr>
          <w:b/>
          <w:bCs w:val="0"/>
          <w:sz w:val="24"/>
          <w:szCs w:val="24"/>
        </w:rPr>
        <w:t>26</w:t>
      </w:r>
      <w:r w:rsidR="002B5044" w:rsidRPr="0002090E">
        <w:rPr>
          <w:b/>
          <w:bCs w:val="0"/>
          <w:sz w:val="24"/>
          <w:szCs w:val="24"/>
        </w:rPr>
        <w:t xml:space="preserve"> </w:t>
      </w:r>
      <w:r w:rsidR="0002090E" w:rsidRPr="0002090E">
        <w:rPr>
          <w:b/>
          <w:bCs w:val="0"/>
          <w:sz w:val="24"/>
          <w:szCs w:val="24"/>
        </w:rPr>
        <w:t>июля</w:t>
      </w:r>
      <w:r w:rsidR="002B5044" w:rsidRPr="0002090E">
        <w:rPr>
          <w:b/>
          <w:bCs w:val="0"/>
          <w:sz w:val="24"/>
          <w:szCs w:val="24"/>
        </w:rPr>
        <w:t xml:space="preserve"> </w:t>
      </w:r>
      <w:r w:rsidR="0042517C" w:rsidRPr="0002090E">
        <w:rPr>
          <w:b/>
          <w:bCs w:val="0"/>
          <w:sz w:val="24"/>
          <w:szCs w:val="24"/>
        </w:rPr>
        <w:t>2018</w:t>
      </w:r>
      <w:r w:rsidR="002B5044" w:rsidRPr="0002090E">
        <w:rPr>
          <w:b/>
          <w:bCs w:val="0"/>
          <w:sz w:val="24"/>
          <w:szCs w:val="24"/>
        </w:rPr>
        <w:t xml:space="preserve"> года</w:t>
      </w:r>
      <w:r w:rsidR="00BC2634" w:rsidRPr="0002090E">
        <w:rPr>
          <w:b/>
          <w:bCs w:val="0"/>
          <w:sz w:val="24"/>
          <w:szCs w:val="24"/>
        </w:rPr>
        <w:t>,</w:t>
      </w:r>
      <w:r w:rsidR="00BC2634" w:rsidRPr="00382A07">
        <w:rPr>
          <w:b/>
          <w:bCs w:val="0"/>
          <w:sz w:val="24"/>
          <w:szCs w:val="24"/>
        </w:rPr>
        <w:t xml:space="preserve"> </w:t>
      </w:r>
      <w:r w:rsidR="00BC2634" w:rsidRPr="00382A07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382A07">
        <w:rPr>
          <w:bCs w:val="0"/>
          <w:spacing w:val="-2"/>
          <w:sz w:val="24"/>
          <w:szCs w:val="24"/>
        </w:rPr>
        <w:t>(под</w:t>
      </w:r>
      <w:r w:rsidR="00BC2634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5.1</w:t>
      </w:r>
      <w:r w:rsidR="00007625">
        <w:fldChar w:fldCharType="end"/>
      </w:r>
      <w:r w:rsidR="00BC2634" w:rsidRPr="00382A07">
        <w:rPr>
          <w:bCs w:val="0"/>
          <w:sz w:val="24"/>
          <w:szCs w:val="24"/>
          <w:lang w:eastAsia="ru-RU"/>
        </w:rPr>
        <w:t>)</w:t>
      </w:r>
      <w:r w:rsidR="00BC2634" w:rsidRPr="00382A07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382A07">
        <w:rPr>
          <w:bCs w:val="0"/>
          <w:i/>
          <w:sz w:val="24"/>
          <w:szCs w:val="24"/>
        </w:rPr>
        <w:t>.</w:t>
      </w:r>
      <w:bookmarkEnd w:id="558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9" w:name="_Ref115077798"/>
      <w:bookmarkStart w:id="560" w:name="_Toc439323708"/>
      <w:bookmarkStart w:id="561" w:name="_Toc440357106"/>
      <w:bookmarkStart w:id="562" w:name="_Toc440359661"/>
      <w:bookmarkStart w:id="563" w:name="_Toc440632124"/>
      <w:bookmarkStart w:id="564" w:name="_Toc440875945"/>
      <w:bookmarkStart w:id="565" w:name="_Toc441130973"/>
      <w:bookmarkStart w:id="566" w:name="_Toc447269788"/>
      <w:r w:rsidRPr="00382A07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7" w:name="_Toc464120610"/>
      <w:bookmarkStart w:id="568" w:name="_Toc466970530"/>
      <w:bookmarkStart w:id="569" w:name="_Toc468462443"/>
      <w:bookmarkStart w:id="570" w:name="_Toc469482036"/>
      <w:bookmarkStart w:id="571" w:name="_Toc472411810"/>
      <w:bookmarkStart w:id="572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</w:p>
    <w:bookmarkEnd w:id="544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3" w:name="_Ref303683883"/>
      <w:bookmarkStart w:id="574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3"/>
      <w:bookmarkEnd w:id="574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5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6" w:name="_Ref468199992"/>
      <w:bookmarkStart w:id="577" w:name="_Ref468200102"/>
      <w:bookmarkStart w:id="578" w:name="_Toc498588897"/>
      <w:r w:rsidRPr="00382A07">
        <w:t>Оценка Заявок и проведение переговоров</w:t>
      </w:r>
      <w:bookmarkEnd w:id="575"/>
      <w:bookmarkEnd w:id="576"/>
      <w:bookmarkEnd w:id="577"/>
      <w:bookmarkEnd w:id="578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9" w:name="_Toc439323711"/>
      <w:bookmarkStart w:id="580" w:name="_Toc440357109"/>
      <w:bookmarkStart w:id="581" w:name="_Toc440359664"/>
      <w:bookmarkStart w:id="582" w:name="_Toc440632127"/>
      <w:bookmarkStart w:id="583" w:name="_Toc440875948"/>
      <w:bookmarkStart w:id="584" w:name="_Toc441130976"/>
      <w:bookmarkStart w:id="585" w:name="_Toc447269791"/>
      <w:bookmarkStart w:id="586" w:name="_Toc464120613"/>
      <w:bookmarkStart w:id="587" w:name="_Toc466970533"/>
      <w:bookmarkStart w:id="588" w:name="_Toc468462446"/>
      <w:bookmarkStart w:id="589" w:name="_Toc469482039"/>
      <w:bookmarkStart w:id="590" w:name="_Toc472411813"/>
      <w:bookmarkStart w:id="591" w:name="_Toc498588898"/>
      <w:r w:rsidRPr="00382A07">
        <w:rPr>
          <w:szCs w:val="24"/>
        </w:rPr>
        <w:t>Общие положения</w:t>
      </w:r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2" w:name="_Ref93089454"/>
      <w:bookmarkStart w:id="593" w:name="_Toc439323712"/>
      <w:bookmarkStart w:id="594" w:name="_Toc440357110"/>
      <w:bookmarkStart w:id="595" w:name="_Toc440359665"/>
      <w:bookmarkStart w:id="596" w:name="_Toc440632128"/>
      <w:bookmarkStart w:id="597" w:name="_Toc440875949"/>
      <w:bookmarkStart w:id="598" w:name="_Toc441130977"/>
      <w:bookmarkStart w:id="599" w:name="_Toc447269792"/>
      <w:bookmarkStart w:id="600" w:name="_Toc464120614"/>
      <w:bookmarkStart w:id="601" w:name="_Toc466970534"/>
      <w:bookmarkStart w:id="602" w:name="_Toc468462447"/>
      <w:bookmarkStart w:id="603" w:name="_Toc469482040"/>
      <w:bookmarkStart w:id="604" w:name="_Toc472411814"/>
      <w:bookmarkStart w:id="605" w:name="_Toc498588899"/>
      <w:r w:rsidRPr="00382A07">
        <w:rPr>
          <w:szCs w:val="24"/>
        </w:rPr>
        <w:t>Отборочная стадия</w:t>
      </w:r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382A0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55307002"/>
      <w:r w:rsidRPr="00382A07">
        <w:rPr>
          <w:sz w:val="24"/>
          <w:szCs w:val="24"/>
        </w:rPr>
        <w:lastRenderedPageBreak/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6"/>
      <w:bookmarkEnd w:id="607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382A07">
        <w:rPr>
          <w:sz w:val="24"/>
          <w:szCs w:val="24"/>
        </w:rPr>
        <w:t>числе</w:t>
      </w:r>
      <w:proofErr w:type="gramEnd"/>
      <w:r w:rsidRPr="00382A07">
        <w:rPr>
          <w:sz w:val="24"/>
          <w:szCs w:val="24"/>
        </w:rPr>
        <w:t xml:space="preserve"> если Участник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 xml:space="preserve">. </w:t>
      </w:r>
      <w:r w:rsidRPr="009073D3">
        <w:rPr>
          <w:sz w:val="24"/>
          <w:szCs w:val="24"/>
        </w:rPr>
        <w:t xml:space="preserve">один или несколько членов Коллективного участника) не предоставил </w:t>
      </w:r>
      <w:r w:rsidR="009073D3"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9073D3">
        <w:rPr>
          <w:sz w:val="24"/>
          <w:szCs w:val="24"/>
        </w:rPr>
        <w:t xml:space="preserve"> (подраздел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_Ref444179578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5.10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F47C29">
        <w:rPr>
          <w:sz w:val="24"/>
          <w:szCs w:val="24"/>
        </w:rPr>
        <w:t xml:space="preserve"> </w:t>
      </w:r>
      <w:r w:rsidR="00F47C29" w:rsidRPr="009C7028">
        <w:rPr>
          <w:sz w:val="24"/>
          <w:szCs w:val="24"/>
        </w:rPr>
        <w:t>или представил недостоверные сведения о стране происхождения товара, указанного в заявке на участие в закупке</w:t>
      </w:r>
      <w:r w:rsidRPr="00382A07">
        <w:rPr>
          <w:sz w:val="24"/>
          <w:szCs w:val="24"/>
        </w:rPr>
        <w:t xml:space="preserve">; 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C138CC" w:rsidRPr="000E09E6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содержат всех необходимых документов, требуемых </w:t>
      </w:r>
      <w:r w:rsidRPr="000E09E6">
        <w:rPr>
          <w:sz w:val="24"/>
          <w:szCs w:val="24"/>
        </w:rPr>
        <w:t>настоящей Документацией</w:t>
      </w:r>
      <w:r w:rsidR="00C138CC" w:rsidRPr="000E09E6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382A07">
        <w:rPr>
          <w:sz w:val="24"/>
          <w:szCs w:val="24"/>
        </w:rPr>
        <w:t xml:space="preserve"> согласился Участник;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  <w:proofErr w:type="gramEnd"/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8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8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9" w:name="_Ref303670674"/>
      <w:bookmarkStart w:id="610" w:name="_Toc439323713"/>
      <w:bookmarkStart w:id="611" w:name="_Toc440357111"/>
      <w:bookmarkStart w:id="612" w:name="_Toc440359666"/>
      <w:bookmarkStart w:id="613" w:name="_Toc440632129"/>
      <w:bookmarkStart w:id="614" w:name="_Toc440875950"/>
      <w:bookmarkStart w:id="615" w:name="_Toc441130978"/>
      <w:bookmarkStart w:id="616" w:name="_Toc447269793"/>
      <w:bookmarkStart w:id="617" w:name="_Toc464120615"/>
      <w:bookmarkStart w:id="618" w:name="_Toc466970535"/>
      <w:bookmarkStart w:id="619" w:name="_Toc468462448"/>
      <w:bookmarkStart w:id="620" w:name="_Toc469482041"/>
      <w:bookmarkStart w:id="621" w:name="_Toc472411815"/>
      <w:bookmarkStart w:id="622" w:name="_Toc498588900"/>
      <w:r w:rsidRPr="00382A07">
        <w:rPr>
          <w:szCs w:val="24"/>
        </w:rPr>
        <w:t>Проведение переговоров</w:t>
      </w:r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3" w:name="_Ref306138385"/>
      <w:bookmarkStart w:id="624" w:name="_Toc439323714"/>
      <w:bookmarkStart w:id="625" w:name="_Toc440357112"/>
      <w:bookmarkStart w:id="626" w:name="_Toc440359667"/>
      <w:bookmarkStart w:id="627" w:name="_Toc440632130"/>
      <w:bookmarkStart w:id="628" w:name="_Toc440875951"/>
      <w:bookmarkStart w:id="629" w:name="_Toc441130979"/>
      <w:bookmarkStart w:id="630" w:name="_Toc447269794"/>
      <w:bookmarkStart w:id="631" w:name="_Toc464120616"/>
      <w:bookmarkStart w:id="632" w:name="_Toc466970536"/>
      <w:bookmarkStart w:id="633" w:name="_Toc468462449"/>
      <w:bookmarkStart w:id="634" w:name="_Toc469482042"/>
      <w:bookmarkStart w:id="635" w:name="_Toc472411816"/>
      <w:bookmarkStart w:id="636" w:name="_Toc498588901"/>
      <w:r w:rsidRPr="00382A07">
        <w:rPr>
          <w:szCs w:val="24"/>
        </w:rPr>
        <w:t>Оценочная стадия</w:t>
      </w:r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 xml:space="preserve">ы изложены </w:t>
      </w:r>
      <w:r w:rsidR="00D275BB" w:rsidRPr="001018D6">
        <w:rPr>
          <w:sz w:val="24"/>
          <w:szCs w:val="24"/>
        </w:rPr>
        <w:lastRenderedPageBreak/>
        <w:t>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7" w:name="_Ref303250967"/>
      <w:bookmarkStart w:id="638" w:name="_Toc305697378"/>
      <w:bookmarkStart w:id="639" w:name="_Toc498588902"/>
      <w:bookmarkStart w:id="640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7"/>
      <w:bookmarkEnd w:id="638"/>
      <w:bookmarkEnd w:id="639"/>
      <w:r w:rsidRPr="00382A07">
        <w:t xml:space="preserve"> </w:t>
      </w:r>
    </w:p>
    <w:bookmarkEnd w:id="640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1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2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3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3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4" w:name="_Ref465850064"/>
      <w:r w:rsidRPr="00382A07">
        <w:rPr>
          <w:sz w:val="24"/>
          <w:szCs w:val="24"/>
        </w:rPr>
        <w:lastRenderedPageBreak/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4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</w:t>
      </w:r>
      <w:proofErr w:type="gramStart"/>
      <w:r w:rsidRPr="00991C07">
        <w:rPr>
          <w:sz w:val="24"/>
          <w:szCs w:val="24"/>
        </w:rPr>
        <w:t>предоставляет документы</w:t>
      </w:r>
      <w:proofErr w:type="gramEnd"/>
      <w:r w:rsidRPr="00991C07">
        <w:rPr>
          <w:sz w:val="24"/>
          <w:szCs w:val="24"/>
        </w:rPr>
        <w:t xml:space="preserve">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5" w:name="_Ref471821960"/>
      <w:bookmarkStart w:id="646" w:name="_Toc471986593"/>
      <w:bookmarkStart w:id="647" w:name="_Toc472409204"/>
      <w:bookmarkStart w:id="648" w:name="_Toc498588903"/>
      <w:bookmarkStart w:id="649" w:name="_Ref303681924"/>
      <w:bookmarkStart w:id="650" w:name="_Ref303683914"/>
      <w:r w:rsidRPr="001018D6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5"/>
      <w:bookmarkEnd w:id="646"/>
      <w:bookmarkEnd w:id="647"/>
      <w:bookmarkEnd w:id="648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018D6">
        <w:rPr>
          <w:sz w:val="24"/>
          <w:szCs w:val="24"/>
        </w:rPr>
        <w:t xml:space="preserve"> требований п. 4.5.1 </w:t>
      </w:r>
      <w:r w:rsidRPr="001018D6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1018D6">
        <w:rPr>
          <w:bCs w:val="0"/>
          <w:sz w:val="24"/>
          <w:szCs w:val="24"/>
        </w:rPr>
        <w:t>Россети</w:t>
      </w:r>
      <w:proofErr w:type="spellEnd"/>
      <w:r w:rsidRPr="001018D6">
        <w:rPr>
          <w:bCs w:val="0"/>
          <w:sz w:val="24"/>
          <w:szCs w:val="24"/>
        </w:rPr>
        <w:t xml:space="preserve">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018D6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</w:t>
      </w:r>
      <w:r w:rsidRPr="001018D6">
        <w:rPr>
          <w:sz w:val="24"/>
          <w:szCs w:val="24"/>
        </w:rPr>
        <w:lastRenderedPageBreak/>
        <w:t>мая 2014 г. национальный режим предоставляется продукции стран-участниц указанных международных соглашений.</w:t>
      </w:r>
    </w:p>
    <w:p w:rsidR="00031513" w:rsidRPr="0002090E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1018D6">
        <w:rPr>
          <w:i/>
          <w:sz w:val="24"/>
          <w:szCs w:val="24"/>
          <w:lang w:val="en-US"/>
        </w:rPr>
        <w:t>k</w:t>
      </w:r>
      <w:proofErr w:type="gramEnd"/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=0,85, иначе </w:t>
      </w:r>
      <w:r w:rsidRPr="001018D6">
        <w:rPr>
          <w:i/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=1,0), при этом Договор заключается по цене Договора, предложенной Участником в Заявке (методика оценки изложена в </w:t>
      </w:r>
      <w:r w:rsidRPr="0002090E">
        <w:rPr>
          <w:sz w:val="24"/>
          <w:szCs w:val="24"/>
        </w:rPr>
        <w:t>Приложении №3 к настоящей Документации).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>
        <w:fldChar w:fldCharType="begin"/>
      </w:r>
      <w:r w:rsidR="00007625">
        <w:instrText xml:space="preserve"> REF _Ref303251044 \r \h  \* MERGEFORMAT </w:instrText>
      </w:r>
      <w:r w:rsidR="00007625">
        <w:fldChar w:fldCharType="separate"/>
      </w:r>
      <w:r w:rsidR="0000216B" w:rsidRPr="0000216B">
        <w:rPr>
          <w:rFonts w:ascii="Times New Roman" w:hAnsi="Times New Roman" w:cs="Times New Roman"/>
          <w:sz w:val="24"/>
          <w:szCs w:val="24"/>
        </w:rPr>
        <w:t>3.10</w:t>
      </w:r>
      <w:r w:rsidR="00007625">
        <w:fldChar w:fldCharType="end"/>
      </w:r>
      <w:r w:rsidRPr="001018D6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1018D6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 xml:space="preserve"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российского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 xml:space="preserve">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</w:rPr>
        <w:t>Пр</w:t>
      </w:r>
      <w:proofErr w:type="spellEnd"/>
      <w:proofErr w:type="gramEnd"/>
      <w:r w:rsidRPr="001018D6">
        <w:rPr>
          <w:sz w:val="24"/>
          <w:szCs w:val="24"/>
        </w:rPr>
        <w:t xml:space="preserve">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= ∑ 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proofErr w:type="gramStart"/>
      <w:r w:rsidRPr="001018D6">
        <w:rPr>
          <w:i/>
          <w:sz w:val="24"/>
          <w:szCs w:val="24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– цена единицы продукции российского происхождения по i-той позиции (учитываются позиции, по которым Участник предложил </w:t>
      </w:r>
      <w:r w:rsidRPr="001018D6">
        <w:rPr>
          <w:sz w:val="24"/>
          <w:szCs w:val="24"/>
        </w:rPr>
        <w:lastRenderedPageBreak/>
        <w:t>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proofErr w:type="spellStart"/>
      <w:proofErr w:type="gramStart"/>
      <w:r w:rsidRPr="001018D6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= </w:t>
      </w:r>
      <w:proofErr w:type="spellStart"/>
      <w:r w:rsidRPr="001018D6">
        <w:rPr>
          <w:sz w:val="24"/>
          <w:szCs w:val="24"/>
          <w:lang w:val="en-US"/>
        </w:rPr>
        <w:t>kf</w:t>
      </w:r>
      <w:proofErr w:type="spellEnd"/>
      <w:r w:rsidRPr="001018D6">
        <w:rPr>
          <w:sz w:val="24"/>
          <w:szCs w:val="24"/>
        </w:rPr>
        <w:t>*Ц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kf</w:t>
      </w:r>
      <w:proofErr w:type="spellEnd"/>
      <w:r w:rsidRPr="001018D6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  <w:lang w:val="en-US"/>
        </w:rPr>
        <w:t>kf</w:t>
      </w:r>
      <w:proofErr w:type="spellEnd"/>
      <w:proofErr w:type="gramEnd"/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1" w:name="_Ref472412060"/>
      <w:bookmarkStart w:id="652" w:name="_Ref472412072"/>
      <w:bookmarkStart w:id="653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9"/>
      <w:bookmarkEnd w:id="650"/>
      <w:bookmarkEnd w:id="651"/>
      <w:bookmarkEnd w:id="652"/>
      <w:bookmarkEnd w:id="653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4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4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382A07">
        <w:rPr>
          <w:bCs w:val="0"/>
          <w:sz w:val="24"/>
          <w:szCs w:val="24"/>
        </w:rPr>
        <w:t>наилучшей</w:t>
      </w:r>
      <w:proofErr w:type="gramEnd"/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 xml:space="preserve">запросе </w:t>
      </w:r>
      <w:r>
        <w:rPr>
          <w:sz w:val="24"/>
          <w:szCs w:val="24"/>
        </w:rPr>
        <w:lastRenderedPageBreak/>
        <w:t>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5" w:name="_Ref303251044"/>
      <w:bookmarkStart w:id="656" w:name="_Toc498588905"/>
      <w:bookmarkStart w:id="657" w:name="_Ref191386295"/>
      <w:r w:rsidRPr="00382A07">
        <w:t xml:space="preserve">Признание запроса предложений </w:t>
      </w:r>
      <w:proofErr w:type="gramStart"/>
      <w:r w:rsidRPr="00382A07">
        <w:t>несостоявшимся</w:t>
      </w:r>
      <w:bookmarkEnd w:id="655"/>
      <w:bookmarkEnd w:id="656"/>
      <w:proofErr w:type="gramEnd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8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9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9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60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r w:rsidRPr="00382A07">
        <w:rPr>
          <w:bCs w:val="0"/>
          <w:sz w:val="24"/>
          <w:szCs w:val="24"/>
        </w:rPr>
        <w:t>случае</w:t>
      </w:r>
      <w:proofErr w:type="gramStart"/>
      <w:r w:rsidRPr="00382A07">
        <w:rPr>
          <w:bCs w:val="0"/>
          <w:sz w:val="24"/>
          <w:szCs w:val="24"/>
          <w:lang w:eastAsia="ru-RU"/>
        </w:rPr>
        <w:t>,</w:t>
      </w:r>
      <w:proofErr w:type="gramEnd"/>
      <w:r w:rsidRPr="00382A07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60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1" w:name="_Ref465670219"/>
      <w:bookmarkStart w:id="662" w:name="_Toc468441704"/>
      <w:bookmarkStart w:id="663" w:name="_Toc498588906"/>
      <w:bookmarkStart w:id="664" w:name="_Ref303683929"/>
      <w:r w:rsidRPr="004A1A68">
        <w:rPr>
          <w:bCs w:val="0"/>
        </w:rPr>
        <w:t>Антидемпинговые меры</w:t>
      </w:r>
      <w:bookmarkEnd w:id="661"/>
      <w:bookmarkEnd w:id="662"/>
      <w:bookmarkEnd w:id="663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00216B" w:rsidRPr="0000216B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5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5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00216B" w:rsidRPr="0000216B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</w:t>
      </w:r>
      <w:r w:rsidRPr="004A1A68">
        <w:rPr>
          <w:sz w:val="24"/>
          <w:szCs w:val="24"/>
        </w:rPr>
        <w:lastRenderedPageBreak/>
        <w:t>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>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>В случае</w:t>
      </w:r>
      <w:proofErr w:type="gramStart"/>
      <w:r w:rsidRPr="004A1A68">
        <w:rPr>
          <w:sz w:val="24"/>
          <w:szCs w:val="24"/>
        </w:rPr>
        <w:t>,</w:t>
      </w:r>
      <w:proofErr w:type="gramEnd"/>
      <w:r w:rsidRPr="004A1A68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6" w:name="_Ref468462141"/>
      <w:bookmarkStart w:id="667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7"/>
      <w:bookmarkEnd w:id="664"/>
      <w:bookmarkEnd w:id="666"/>
      <w:bookmarkEnd w:id="667"/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00216B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0216B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0216B">
        <w:rPr>
          <w:color w:val="000000"/>
          <w:sz w:val="24"/>
          <w:szCs w:val="24"/>
          <w:lang w:eastAsia="x-none"/>
        </w:rPr>
        <w:t xml:space="preserve">(Протоколе) </w:t>
      </w:r>
      <w:r w:rsidRPr="0000216B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00216B" w:rsidRPr="0000216B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proofErr w:type="gramStart"/>
      <w:r w:rsidRPr="0000216B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00216B">
        <w:rPr>
          <w:bCs w:val="0"/>
          <w:sz w:val="24"/>
          <w:szCs w:val="24"/>
        </w:rPr>
        <w:t xml:space="preserve">Победителя </w:t>
      </w:r>
      <w:r w:rsidRPr="0000216B">
        <w:rPr>
          <w:color w:val="000000"/>
          <w:sz w:val="24"/>
          <w:szCs w:val="24"/>
          <w:lang w:eastAsia="ru-RU"/>
        </w:rPr>
        <w:t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00216B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Pr="0000216B">
        <w:rPr>
          <w:color w:val="000000"/>
          <w:sz w:val="24"/>
          <w:szCs w:val="24"/>
          <w:lang w:eastAsia="ru-RU"/>
        </w:rPr>
        <w:t xml:space="preserve">включение  в договор условий, обусловленных изменениями законодательства или предписаниями органов </w:t>
      </w:r>
      <w:r w:rsidRPr="0000216B">
        <w:rPr>
          <w:color w:val="000000"/>
          <w:sz w:val="24"/>
          <w:szCs w:val="24"/>
          <w:lang w:eastAsia="ru-RU"/>
        </w:rPr>
        <w:lastRenderedPageBreak/>
        <w:t xml:space="preserve">государственной власти, органов местного самоуправления; уточнение любых условий технико-коммерческого предложения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 (например, технических характеристик оборудования и т.д.), при условии, что это не изменяет существенные условия договора);</w:t>
      </w:r>
      <w:proofErr w:type="gramEnd"/>
    </w:p>
    <w:p w:rsidR="0000216B" w:rsidRPr="0000216B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00216B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00216B">
        <w:rPr>
          <w:bCs w:val="0"/>
          <w:sz w:val="24"/>
          <w:szCs w:val="24"/>
        </w:rPr>
        <w:t>Победителя</w:t>
      </w:r>
      <w:r w:rsidRPr="0000216B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717F60" w:rsidRPr="0000216B" w:rsidRDefault="0000216B" w:rsidP="0000216B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00216B">
        <w:rPr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00216B">
        <w:rPr>
          <w:sz w:val="24"/>
          <w:szCs w:val="24"/>
        </w:rPr>
        <w:t>Победителя</w:t>
      </w:r>
      <w:r w:rsidRPr="0000216B">
        <w:rPr>
          <w:sz w:val="24"/>
          <w:szCs w:val="24"/>
          <w:lang w:eastAsia="ru-RU"/>
        </w:rPr>
        <w:t>.</w:t>
      </w:r>
    </w:p>
    <w:p w:rsidR="00717F60" w:rsidRPr="004A1A68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00216B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00216B">
        <w:rPr>
          <w:rStyle w:val="adskobk"/>
          <w:sz w:val="24"/>
          <w:szCs w:val="24"/>
        </w:rPr>
        <w:t>д</w:t>
      </w:r>
      <w:r w:rsidR="00123C70" w:rsidRPr="0000216B">
        <w:rPr>
          <w:rStyle w:val="adskobk"/>
          <w:sz w:val="24"/>
          <w:szCs w:val="24"/>
        </w:rPr>
        <w:t>оговор</w:t>
      </w:r>
      <w:r w:rsidRPr="0000216B">
        <w:rPr>
          <w:rStyle w:val="adskobk"/>
          <w:sz w:val="24"/>
          <w:szCs w:val="24"/>
        </w:rPr>
        <w:t>ных переговоров</w:t>
      </w:r>
      <w:r w:rsidR="00E60F8E" w:rsidRPr="0000216B">
        <w:rPr>
          <w:rStyle w:val="adskobk"/>
          <w:sz w:val="24"/>
          <w:szCs w:val="24"/>
        </w:rPr>
        <w:t>,</w:t>
      </w:r>
      <w:r w:rsidR="00E60F8E" w:rsidRPr="0000216B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A1A68">
        <w:rPr>
          <w:rStyle w:val="adskobk"/>
          <w:i/>
          <w:sz w:val="24"/>
          <w:szCs w:val="24"/>
        </w:rPr>
        <w:t>.</w:t>
      </w:r>
    </w:p>
    <w:p w:rsidR="00717F60" w:rsidRPr="004A1A68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8" w:name="_Ref294695403"/>
      <w:bookmarkStart w:id="669" w:name="_Ref306320315"/>
      <w:proofErr w:type="gramStart"/>
      <w:r w:rsidRPr="00B03BF3">
        <w:rPr>
          <w:sz w:val="24"/>
          <w:szCs w:val="24"/>
        </w:rPr>
        <w:t>Договор</w:t>
      </w:r>
      <w:r w:rsidR="00717F60" w:rsidRPr="00B03BF3">
        <w:rPr>
          <w:sz w:val="24"/>
          <w:szCs w:val="24"/>
        </w:rPr>
        <w:t xml:space="preserve"> между Заказчиком и </w:t>
      </w:r>
      <w:r w:rsidR="009C744E" w:rsidRPr="00B03BF3">
        <w:rPr>
          <w:sz w:val="24"/>
          <w:szCs w:val="24"/>
        </w:rPr>
        <w:t>Участник</w:t>
      </w:r>
      <w:r w:rsidR="0087407B" w:rsidRPr="00B03BF3">
        <w:rPr>
          <w:sz w:val="24"/>
          <w:szCs w:val="24"/>
        </w:rPr>
        <w:t xml:space="preserve">ом, чья </w:t>
      </w:r>
      <w:r w:rsidR="004B5EB3" w:rsidRPr="00B03BF3">
        <w:rPr>
          <w:sz w:val="24"/>
          <w:szCs w:val="24"/>
        </w:rPr>
        <w:t>Заявк</w:t>
      </w:r>
      <w:r w:rsidR="0087407B" w:rsidRPr="00B03BF3">
        <w:rPr>
          <w:sz w:val="24"/>
          <w:szCs w:val="24"/>
        </w:rPr>
        <w:t xml:space="preserve">а признана лучшей, </w:t>
      </w:r>
      <w:r w:rsidR="00717F60" w:rsidRPr="00B03BF3">
        <w:rPr>
          <w:sz w:val="24"/>
          <w:szCs w:val="24"/>
        </w:rPr>
        <w:t xml:space="preserve">подписывается </w:t>
      </w:r>
      <w:r w:rsidR="0015384A" w:rsidRPr="00B03BF3">
        <w:rPr>
          <w:sz w:val="24"/>
          <w:szCs w:val="24"/>
        </w:rPr>
        <w:t>не ранее чем через 10 (десять) дней</w:t>
      </w:r>
      <w:r w:rsidR="0015384A" w:rsidRPr="00B03BF3">
        <w:rPr>
          <w:bCs/>
          <w:sz w:val="24"/>
          <w:szCs w:val="24"/>
        </w:rPr>
        <w:t xml:space="preserve"> и не позднее чем через </w:t>
      </w:r>
      <w:r w:rsidR="0015384A" w:rsidRPr="00B03BF3">
        <w:rPr>
          <w:sz w:val="24"/>
          <w:szCs w:val="24"/>
        </w:rPr>
        <w:t>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="0015384A" w:rsidRPr="00B03BF3">
        <w:rPr>
          <w:color w:val="000000"/>
          <w:sz w:val="24"/>
          <w:szCs w:val="24"/>
        </w:rPr>
        <w:t>.</w:t>
      </w:r>
      <w:proofErr w:type="gramEnd"/>
      <w:r w:rsidR="0015384A" w:rsidRPr="00B03BF3">
        <w:rPr>
          <w:color w:val="000000"/>
          <w:sz w:val="24"/>
          <w:szCs w:val="24"/>
        </w:rPr>
        <w:t xml:space="preserve"> </w:t>
      </w:r>
      <w:r w:rsidR="0015384A" w:rsidRPr="00B03BF3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B03BF3">
        <w:rPr>
          <w:sz w:val="24"/>
          <w:szCs w:val="24"/>
        </w:rPr>
        <w:t xml:space="preserve">. </w:t>
      </w:r>
      <w:proofErr w:type="gramStart"/>
      <w:r w:rsidR="00717F60" w:rsidRPr="00B03BF3">
        <w:rPr>
          <w:sz w:val="24"/>
          <w:szCs w:val="24"/>
        </w:rPr>
        <w:t xml:space="preserve">Для </w:t>
      </w:r>
      <w:r w:rsidR="009C744E" w:rsidRPr="00B03BF3">
        <w:rPr>
          <w:sz w:val="24"/>
          <w:szCs w:val="24"/>
        </w:rPr>
        <w:t>Участник</w:t>
      </w:r>
      <w:r w:rsidR="0087407B" w:rsidRPr="00B03BF3">
        <w:rPr>
          <w:sz w:val="24"/>
          <w:szCs w:val="24"/>
        </w:rPr>
        <w:t xml:space="preserve">а, чья </w:t>
      </w:r>
      <w:r w:rsidR="004B5EB3" w:rsidRPr="00B03BF3">
        <w:rPr>
          <w:sz w:val="24"/>
          <w:szCs w:val="24"/>
        </w:rPr>
        <w:t>Заявк</w:t>
      </w:r>
      <w:r w:rsidR="0087407B" w:rsidRPr="00B03BF3">
        <w:rPr>
          <w:sz w:val="24"/>
          <w:szCs w:val="24"/>
        </w:rPr>
        <w:t xml:space="preserve">а признана лучшей, </w:t>
      </w:r>
      <w:r w:rsidR="00717F60" w:rsidRPr="00B03BF3">
        <w:rPr>
          <w:sz w:val="24"/>
          <w:szCs w:val="24"/>
        </w:rPr>
        <w:t xml:space="preserve">срок для подписания </w:t>
      </w:r>
      <w:r w:rsidRPr="00B03BF3">
        <w:rPr>
          <w:sz w:val="24"/>
          <w:szCs w:val="24"/>
        </w:rPr>
        <w:t>Договор</w:t>
      </w:r>
      <w:r w:rsidR="00717F60" w:rsidRPr="00B03BF3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B03BF3">
        <w:rPr>
          <w:sz w:val="24"/>
          <w:szCs w:val="24"/>
        </w:rPr>
        <w:t>Договор</w:t>
      </w:r>
      <w:r w:rsidR="00717F60" w:rsidRPr="00B03BF3">
        <w:rPr>
          <w:sz w:val="24"/>
          <w:szCs w:val="24"/>
        </w:rPr>
        <w:t>а для подписания, при этом в течение 2 рабочих дней с момента получения от Заказчика соответствующего</w:t>
      </w:r>
      <w:r w:rsidR="00717F60" w:rsidRPr="004A1A68">
        <w:rPr>
          <w:sz w:val="24"/>
          <w:szCs w:val="24"/>
        </w:rPr>
        <w:t xml:space="preserve"> уведомления направить в его адрес оформленные приложения к проекту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а, соответствующие требованиям </w:t>
      </w:r>
      <w:r w:rsidR="007D07A7" w:rsidRPr="004A1A68">
        <w:rPr>
          <w:sz w:val="24"/>
          <w:szCs w:val="24"/>
        </w:rPr>
        <w:t>Д</w:t>
      </w:r>
      <w:r w:rsidR="00717F60" w:rsidRPr="004A1A68">
        <w:rPr>
          <w:sz w:val="24"/>
          <w:szCs w:val="24"/>
        </w:rPr>
        <w:t>окументации</w:t>
      </w:r>
      <w:r w:rsidR="00DF639D" w:rsidRPr="004A1A68">
        <w:rPr>
          <w:sz w:val="24"/>
          <w:szCs w:val="24"/>
        </w:rPr>
        <w:t>.</w:t>
      </w:r>
      <w:bookmarkEnd w:id="668"/>
      <w:bookmarkEnd w:id="669"/>
      <w:r w:rsidR="00717F60" w:rsidRPr="004A1A68">
        <w:rPr>
          <w:sz w:val="24"/>
          <w:szCs w:val="24"/>
        </w:rPr>
        <w:t xml:space="preserve"> 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Условия </w:t>
      </w:r>
      <w:proofErr w:type="gramStart"/>
      <w:r w:rsidRPr="004A1A68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3.11</w:t>
      </w:r>
      <w:r w:rsidR="00007625">
        <w:fldChar w:fldCharType="end"/>
      </w:r>
      <w:r w:rsidRPr="004A1A68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 xml:space="preserve"> </w:t>
      </w:r>
      <w:r w:rsidR="001F6C0D" w:rsidRPr="004A1A68">
        <w:rPr>
          <w:sz w:val="24"/>
          <w:szCs w:val="24"/>
        </w:rPr>
        <w:t>Закупоч</w:t>
      </w:r>
      <w:r w:rsidRPr="004A1A68">
        <w:rPr>
          <w:sz w:val="24"/>
          <w:szCs w:val="24"/>
        </w:rPr>
        <w:t>ной Документации.</w:t>
      </w:r>
    </w:p>
    <w:p w:rsidR="00717F60" w:rsidRPr="004A1A68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70" w:name="_Ref305979053"/>
      <w:r w:rsidRPr="004A1A68">
        <w:rPr>
          <w:sz w:val="24"/>
          <w:szCs w:val="24"/>
        </w:rPr>
        <w:t>Участник</w:t>
      </w:r>
      <w:r w:rsidR="00717F60" w:rsidRPr="004A1A68">
        <w:rPr>
          <w:sz w:val="24"/>
          <w:szCs w:val="24"/>
        </w:rPr>
        <w:t xml:space="preserve"> запроса предложений</w:t>
      </w:r>
      <w:r w:rsidR="0087407B" w:rsidRPr="004A1A68">
        <w:rPr>
          <w:sz w:val="24"/>
          <w:szCs w:val="24"/>
        </w:rPr>
        <w:t xml:space="preserve">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</w:t>
      </w:r>
      <w:r w:rsidR="00717F60" w:rsidRPr="004A1A68">
        <w:rPr>
          <w:sz w:val="24"/>
          <w:szCs w:val="24"/>
        </w:rPr>
        <w:t xml:space="preserve">утрачивает статус </w:t>
      </w:r>
      <w:proofErr w:type="gramStart"/>
      <w:r w:rsidR="00696966" w:rsidRPr="004A1A68">
        <w:rPr>
          <w:sz w:val="24"/>
          <w:szCs w:val="24"/>
        </w:rPr>
        <w:t>наилучшей</w:t>
      </w:r>
      <w:proofErr w:type="gramEnd"/>
      <w:r w:rsidR="00717F60" w:rsidRPr="004A1A6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>а в следующих случаях:</w:t>
      </w:r>
      <w:bookmarkEnd w:id="670"/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 на условиях, определяемых в п.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 xml:space="preserve"> 1.2.6 </w:t>
      </w:r>
      <w:r w:rsidR="00007625">
        <w:fldChar w:fldCharType="end"/>
      </w:r>
      <w:r w:rsidRPr="004A1A68">
        <w:rPr>
          <w:bCs w:val="0"/>
          <w:sz w:val="24"/>
          <w:szCs w:val="24"/>
        </w:rPr>
        <w:t>и/или в срок, определенный в п.</w:t>
      </w:r>
      <w:r w:rsidR="001716DB" w:rsidRPr="004A1A68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_Ref294695403 \n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3.12.3</w:t>
      </w:r>
      <w:r w:rsidR="00007625">
        <w:fldChar w:fldCharType="end"/>
      </w:r>
      <w:r w:rsidRPr="004A1A68">
        <w:rPr>
          <w:bCs w:val="0"/>
          <w:sz w:val="24"/>
          <w:szCs w:val="24"/>
        </w:rPr>
        <w:t>;</w:t>
      </w:r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у в течение установленного в </w:t>
      </w:r>
      <w:r w:rsidR="007D07A7" w:rsidRPr="004A1A68">
        <w:rPr>
          <w:bCs w:val="0"/>
          <w:sz w:val="24"/>
          <w:szCs w:val="24"/>
        </w:rPr>
        <w:t>Д</w:t>
      </w:r>
      <w:r w:rsidRPr="004A1A68">
        <w:rPr>
          <w:bCs w:val="0"/>
          <w:sz w:val="24"/>
          <w:szCs w:val="24"/>
        </w:rPr>
        <w:t>окументации по запросу предложений срока</w:t>
      </w:r>
      <w:r w:rsidR="00B80887" w:rsidRPr="004A1A68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_Ref472412248 \r \h </w:instrText>
      </w:r>
      <w:r w:rsidR="00D161E0">
        <w:fldChar w:fldCharType="separate"/>
      </w:r>
      <w:r w:rsidR="0000216B">
        <w:rPr>
          <w:bCs w:val="0"/>
          <w:sz w:val="24"/>
          <w:szCs w:val="24"/>
        </w:rPr>
        <w:t>3.13</w:t>
      </w:r>
      <w:r w:rsidR="00D161E0">
        <w:fldChar w:fldCharType="end"/>
      </w:r>
      <w:r w:rsidR="00B80887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>;</w:t>
      </w:r>
    </w:p>
    <w:p w:rsidR="00717F60" w:rsidRPr="000D2D6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а путем проведения переговоров (за исключением случаев, когда такие переговоры проводятся по инициативе Заказчика в </w:t>
      </w:r>
      <w:r w:rsidRPr="000D2D6A">
        <w:rPr>
          <w:bCs w:val="0"/>
          <w:sz w:val="24"/>
          <w:szCs w:val="24"/>
        </w:rPr>
        <w:t>соответствии с решением закупочной комиссии)</w:t>
      </w:r>
      <w:r w:rsidR="009B44CF" w:rsidRPr="000D2D6A">
        <w:rPr>
          <w:bCs w:val="0"/>
          <w:sz w:val="24"/>
          <w:szCs w:val="24"/>
        </w:rPr>
        <w:t>;</w:t>
      </w:r>
    </w:p>
    <w:p w:rsidR="009B44CF" w:rsidRPr="000D2D6A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D2D6A">
        <w:rPr>
          <w:sz w:val="24"/>
          <w:szCs w:val="24"/>
        </w:rPr>
        <w:t xml:space="preserve">отказался от представления документов, </w:t>
      </w:r>
      <w:r w:rsidR="005A6816" w:rsidRPr="000D2D6A">
        <w:rPr>
          <w:sz w:val="24"/>
          <w:szCs w:val="24"/>
        </w:rPr>
        <w:t>в том числе в отведенные для этого сроки,</w:t>
      </w:r>
      <w:r w:rsidR="005A6816" w:rsidRPr="000D2D6A">
        <w:t xml:space="preserve"> </w:t>
      </w:r>
      <w:r w:rsidRPr="000D2D6A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 xml:space="preserve">ей) данной продукции (п. </w:t>
      </w:r>
      <w:r w:rsidR="00007625">
        <w:fldChar w:fldCharType="begin"/>
      </w:r>
      <w:r w:rsidR="00007625">
        <w:instrText xml:space="preserve"> REF _Ref466909528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3.3.8.9</w:t>
      </w:r>
      <w:r w:rsidR="00007625">
        <w:fldChar w:fldCharType="end"/>
      </w:r>
      <w:r w:rsidRPr="000D2D6A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468462243"/>
      <w:r w:rsidRPr="001018D6">
        <w:rPr>
          <w:sz w:val="24"/>
          <w:szCs w:val="24"/>
        </w:rPr>
        <w:t>При наступ</w:t>
      </w:r>
      <w:r w:rsidR="00CF6A0E" w:rsidRPr="001018D6">
        <w:rPr>
          <w:sz w:val="24"/>
          <w:szCs w:val="24"/>
        </w:rPr>
        <w:t>лении случаев, определенных в п.</w:t>
      </w:r>
      <w:r w:rsidR="001716DB"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_Ref305979053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3.12.5</w:t>
      </w:r>
      <w:r w:rsidR="00007625">
        <w:fldChar w:fldCharType="end"/>
      </w:r>
      <w:r w:rsidRPr="001018D6">
        <w:rPr>
          <w:sz w:val="24"/>
          <w:szCs w:val="24"/>
        </w:rPr>
        <w:t xml:space="preserve">, Организатор запроса </w:t>
      </w:r>
      <w:r w:rsidRPr="001018D6">
        <w:rPr>
          <w:sz w:val="24"/>
          <w:szCs w:val="24"/>
        </w:rPr>
        <w:lastRenderedPageBreak/>
        <w:t xml:space="preserve">предложений имеет право выбрать новую выигравшую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 xml:space="preserve">у из числа остальных действующих </w:t>
      </w:r>
      <w:r w:rsidR="00857CDA" w:rsidRPr="001018D6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1018D6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а, </w:t>
      </w:r>
      <w:r w:rsidR="00D663E3" w:rsidRPr="001018D6">
        <w:rPr>
          <w:sz w:val="24"/>
          <w:szCs w:val="24"/>
        </w:rPr>
        <w:t xml:space="preserve">чья </w:t>
      </w:r>
      <w:r w:rsidR="004B5EB3" w:rsidRPr="001018D6">
        <w:rPr>
          <w:sz w:val="24"/>
          <w:szCs w:val="24"/>
        </w:rPr>
        <w:t>Заявк</w:t>
      </w:r>
      <w:r w:rsidR="00D663E3" w:rsidRPr="001018D6">
        <w:rPr>
          <w:sz w:val="24"/>
          <w:szCs w:val="24"/>
        </w:rPr>
        <w:t xml:space="preserve">а утратила </w:t>
      </w:r>
      <w:r w:rsidRPr="001018D6">
        <w:rPr>
          <w:sz w:val="24"/>
          <w:szCs w:val="24"/>
        </w:rPr>
        <w:t xml:space="preserve">статус </w:t>
      </w:r>
      <w:r w:rsidR="00D663E3" w:rsidRPr="001018D6">
        <w:rPr>
          <w:sz w:val="24"/>
          <w:szCs w:val="24"/>
        </w:rPr>
        <w:t>лучшей</w:t>
      </w:r>
      <w:r w:rsidRPr="001018D6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1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3" w:name="_Toc181693189"/>
      <w:bookmarkStart w:id="674" w:name="_Ref190680463"/>
      <w:bookmarkStart w:id="675" w:name="_Ref306140410"/>
      <w:bookmarkStart w:id="676" w:name="_Ref306142159"/>
      <w:bookmarkStart w:id="677" w:name="_Ref468200380"/>
      <w:bookmarkStart w:id="678" w:name="_Ref468200508"/>
      <w:bookmarkStart w:id="679" w:name="_Ref303102866"/>
      <w:bookmarkStart w:id="680" w:name="_Toc305835589"/>
      <w:bookmarkStart w:id="681" w:name="_Ref303683952"/>
      <w:bookmarkStart w:id="682" w:name="__RefNumPara__840_922829174"/>
      <w:bookmarkEnd w:id="672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1018D6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>), не допускается замена страны происхождения</w:t>
      </w:r>
      <w:proofErr w:type="gramEnd"/>
      <w:r w:rsidRPr="001018D6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3" w:name="_Ref472412218"/>
      <w:bookmarkStart w:id="684" w:name="_Ref472412231"/>
      <w:bookmarkStart w:id="685" w:name="_Ref472412248"/>
      <w:bookmarkStart w:id="686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3"/>
      <w:bookmarkEnd w:id="674"/>
      <w:bookmarkEnd w:id="675"/>
      <w:bookmarkEnd w:id="676"/>
      <w:bookmarkEnd w:id="677"/>
      <w:bookmarkEnd w:id="678"/>
      <w:bookmarkEnd w:id="683"/>
      <w:bookmarkEnd w:id="684"/>
      <w:bookmarkEnd w:id="685"/>
      <w:bookmarkEnd w:id="686"/>
      <w:r w:rsidRPr="001018D6">
        <w:t xml:space="preserve"> </w:t>
      </w:r>
      <w:bookmarkEnd w:id="679"/>
      <w:bookmarkEnd w:id="680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7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7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</w:t>
      </w:r>
      <w:proofErr w:type="gramStart"/>
      <w:r w:rsidRPr="004A1A68">
        <w:rPr>
          <w:sz w:val="24"/>
          <w:szCs w:val="24"/>
        </w:rPr>
        <w:t xml:space="preserve">способа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</w:t>
      </w:r>
      <w:r w:rsidRPr="004A1A68">
        <w:rPr>
          <w:sz w:val="24"/>
          <w:szCs w:val="24"/>
        </w:rPr>
        <w:lastRenderedPageBreak/>
        <w:t xml:space="preserve">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 xml:space="preserve">, а также на этапе </w:t>
      </w:r>
      <w:proofErr w:type="spellStart"/>
      <w:r w:rsidRPr="004A1A68">
        <w:rPr>
          <w:sz w:val="24"/>
          <w:szCs w:val="24"/>
        </w:rPr>
        <w:t>преддговорных</w:t>
      </w:r>
      <w:proofErr w:type="spellEnd"/>
      <w:r w:rsidRPr="004A1A68">
        <w:rPr>
          <w:sz w:val="24"/>
          <w:szCs w:val="24"/>
        </w:rPr>
        <w:t xml:space="preserve">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8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3.12.6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8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9" w:name="_Ref303694483"/>
      <w:bookmarkStart w:id="690" w:name="_Toc305835590"/>
      <w:bookmarkStart w:id="691" w:name="_Ref306140451"/>
      <w:bookmarkStart w:id="692" w:name="_Toc498588909"/>
      <w:r w:rsidRPr="004A1A68">
        <w:t xml:space="preserve">Уведомление о результатах </w:t>
      </w:r>
      <w:bookmarkEnd w:id="689"/>
      <w:bookmarkEnd w:id="690"/>
      <w:r w:rsidRPr="004A1A68">
        <w:t>запроса предложений</w:t>
      </w:r>
      <w:bookmarkEnd w:id="691"/>
      <w:bookmarkEnd w:id="692"/>
    </w:p>
    <w:bookmarkEnd w:id="681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00216B" w:rsidRPr="0000216B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3"/>
          <w:headerReference w:type="default" r:id="rId34"/>
          <w:footerReference w:type="even" r:id="rId35"/>
          <w:headerReference w:type="first" r:id="rId36"/>
          <w:footerReference w:type="first" r:id="rId37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3" w:name="_Ref440270568"/>
      <w:bookmarkStart w:id="694" w:name="_Ref440274159"/>
      <w:bookmarkStart w:id="695" w:name="_Ref440292555"/>
      <w:bookmarkStart w:id="696" w:name="_Ref440292779"/>
      <w:bookmarkStart w:id="697" w:name="_Toc498588910"/>
      <w:r w:rsidRPr="00382A07">
        <w:rPr>
          <w:szCs w:val="24"/>
        </w:rPr>
        <w:lastRenderedPageBreak/>
        <w:t>Техническая часть</w:t>
      </w:r>
      <w:bookmarkEnd w:id="693"/>
      <w:bookmarkEnd w:id="694"/>
      <w:bookmarkEnd w:id="695"/>
      <w:bookmarkEnd w:id="696"/>
      <w:bookmarkEnd w:id="697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8" w:name="_Toc176064096"/>
      <w:bookmarkStart w:id="699" w:name="_Toc176338524"/>
      <w:bookmarkStart w:id="700" w:name="_Toc180399752"/>
      <w:bookmarkStart w:id="701" w:name="_Toc191205941"/>
      <w:bookmarkStart w:id="702" w:name="_Toc194315544"/>
      <w:bookmarkStart w:id="703" w:name="_Toc423421725"/>
      <w:bookmarkStart w:id="704" w:name="_Toc498588911"/>
      <w:r w:rsidRPr="00382A07">
        <w:t>Общие требования к условиям поставки продукции</w:t>
      </w:r>
      <w:bookmarkStart w:id="705" w:name="_Toc176064097"/>
      <w:bookmarkStart w:id="706" w:name="_Toc176338525"/>
      <w:bookmarkStart w:id="707" w:name="_Toc180399753"/>
      <w:bookmarkStart w:id="708" w:name="_Toc189457101"/>
      <w:bookmarkStart w:id="709" w:name="_Toc189461737"/>
      <w:bookmarkStart w:id="710" w:name="_Toc189462011"/>
      <w:bookmarkStart w:id="711" w:name="_Toc191273610"/>
      <w:bookmarkStart w:id="712" w:name="_Toc167189319"/>
      <w:bookmarkStart w:id="713" w:name="_Toc168725254"/>
      <w:bookmarkEnd w:id="698"/>
      <w:bookmarkEnd w:id="699"/>
      <w:bookmarkEnd w:id="700"/>
      <w:bookmarkEnd w:id="701"/>
      <w:bookmarkEnd w:id="702"/>
      <w:bookmarkEnd w:id="703"/>
      <w:bookmarkEnd w:id="704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4" w:name="_Toc439166308"/>
      <w:bookmarkStart w:id="715" w:name="_Toc439170656"/>
      <w:bookmarkStart w:id="716" w:name="_Toc439172758"/>
      <w:bookmarkStart w:id="717" w:name="_Toc439173202"/>
      <w:bookmarkStart w:id="718" w:name="_Toc439238196"/>
      <w:bookmarkStart w:id="719" w:name="_Toc439252748"/>
      <w:bookmarkStart w:id="720" w:name="_Toc439323606"/>
      <w:bookmarkStart w:id="721" w:name="_Toc439323722"/>
      <w:bookmarkStart w:id="722" w:name="_Toc440357120"/>
      <w:bookmarkStart w:id="723" w:name="_Toc440359675"/>
      <w:bookmarkStart w:id="724" w:name="_Toc440632139"/>
      <w:bookmarkStart w:id="725" w:name="_Toc440875960"/>
      <w:bookmarkStart w:id="726" w:name="_Toc441130988"/>
      <w:bookmarkStart w:id="727" w:name="_Toc447269803"/>
      <w:bookmarkStart w:id="728" w:name="_Toc464120625"/>
      <w:bookmarkStart w:id="729" w:name="_Toc466970545"/>
      <w:bookmarkStart w:id="730" w:name="_Toc468462459"/>
      <w:bookmarkStart w:id="731" w:name="_Toc469482052"/>
      <w:bookmarkStart w:id="732" w:name="_Toc472411827"/>
      <w:bookmarkStart w:id="733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4" w:name="_Toc439166309"/>
      <w:bookmarkStart w:id="735" w:name="_Toc439170657"/>
      <w:bookmarkStart w:id="736" w:name="_Toc439172759"/>
      <w:bookmarkStart w:id="737" w:name="_Toc439173203"/>
      <w:bookmarkStart w:id="738" w:name="_Toc439238197"/>
      <w:bookmarkStart w:id="739" w:name="_Toc439252749"/>
      <w:bookmarkStart w:id="740" w:name="_Toc439323607"/>
      <w:bookmarkStart w:id="741" w:name="_Toc439323723"/>
      <w:bookmarkStart w:id="742" w:name="_Toc440357121"/>
      <w:bookmarkStart w:id="743" w:name="_Toc440359676"/>
      <w:bookmarkStart w:id="744" w:name="_Toc440632140"/>
      <w:bookmarkStart w:id="745" w:name="_Toc440875961"/>
      <w:bookmarkStart w:id="746" w:name="_Toc441130989"/>
      <w:bookmarkStart w:id="747" w:name="_Toc447269804"/>
      <w:bookmarkStart w:id="748" w:name="_Toc464120626"/>
      <w:bookmarkStart w:id="749" w:name="_Toc466970546"/>
      <w:bookmarkStart w:id="750" w:name="_Toc468462460"/>
      <w:bookmarkStart w:id="751" w:name="_Toc469482053"/>
      <w:bookmarkStart w:id="752" w:name="_Toc472411828"/>
      <w:bookmarkStart w:id="753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</w:p>
    <w:p w:rsidR="002B5044" w:rsidRPr="00382A07" w:rsidRDefault="002B5044" w:rsidP="0021751A">
      <w:pPr>
        <w:pStyle w:val="2"/>
        <w:ind w:left="1701" w:hanging="1134"/>
      </w:pPr>
      <w:bookmarkStart w:id="754" w:name="_Toc423421726"/>
      <w:bookmarkStart w:id="755" w:name="_Ref450646963"/>
      <w:bookmarkStart w:id="756" w:name="_Toc498588914"/>
      <w:r w:rsidRPr="00382A07">
        <w:t>Перечень, объемы и характеристики закупаемой продукции</w:t>
      </w:r>
      <w:bookmarkEnd w:id="705"/>
      <w:bookmarkEnd w:id="706"/>
      <w:bookmarkEnd w:id="707"/>
      <w:bookmarkEnd w:id="708"/>
      <w:bookmarkEnd w:id="709"/>
      <w:bookmarkEnd w:id="710"/>
      <w:bookmarkEnd w:id="711"/>
      <w:bookmarkEnd w:id="754"/>
      <w:bookmarkEnd w:id="755"/>
      <w:bookmarkEnd w:id="75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7" w:name="_Toc439166311"/>
      <w:bookmarkStart w:id="758" w:name="_Toc439170659"/>
      <w:bookmarkStart w:id="759" w:name="_Toc439172761"/>
      <w:bookmarkStart w:id="760" w:name="_Toc439173205"/>
      <w:bookmarkStart w:id="761" w:name="_Toc439238199"/>
      <w:bookmarkStart w:id="762" w:name="_Toc439252751"/>
      <w:bookmarkStart w:id="763" w:name="_Toc439323609"/>
      <w:bookmarkStart w:id="764" w:name="_Toc439323725"/>
      <w:bookmarkStart w:id="765" w:name="_Toc440357123"/>
      <w:bookmarkStart w:id="766" w:name="_Toc440359678"/>
      <w:bookmarkStart w:id="767" w:name="_Toc440632142"/>
      <w:bookmarkStart w:id="768" w:name="_Toc440875963"/>
      <w:bookmarkStart w:id="769" w:name="_Toc441130991"/>
      <w:bookmarkStart w:id="770" w:name="_Toc447269806"/>
      <w:bookmarkStart w:id="771" w:name="_Toc464120628"/>
      <w:bookmarkStart w:id="772" w:name="_Toc466970548"/>
      <w:bookmarkStart w:id="773" w:name="_Toc468462462"/>
      <w:bookmarkStart w:id="774" w:name="_Toc469482055"/>
      <w:bookmarkStart w:id="775" w:name="_Toc472411830"/>
      <w:bookmarkStart w:id="776" w:name="_Toc498588915"/>
      <w:r w:rsidRPr="00382A07">
        <w:rPr>
          <w:b w:val="0"/>
          <w:szCs w:val="24"/>
        </w:rPr>
        <w:t>Техническ</w:t>
      </w:r>
      <w:r w:rsidR="003776BB" w:rsidRPr="00382A07">
        <w:rPr>
          <w:b w:val="0"/>
          <w:szCs w:val="24"/>
        </w:rPr>
        <w:t>о</w:t>
      </w:r>
      <w:proofErr w:type="gramStart"/>
      <w:r w:rsidR="003776BB" w:rsidRPr="00382A07">
        <w:rPr>
          <w:b w:val="0"/>
          <w:szCs w:val="24"/>
        </w:rPr>
        <w:t>е(</w:t>
      </w:r>
      <w:proofErr w:type="spellStart"/>
      <w:proofErr w:type="gramEnd"/>
      <w:r w:rsidRPr="00382A07">
        <w:rPr>
          <w:b w:val="0"/>
          <w:szCs w:val="24"/>
        </w:rPr>
        <w:t>ие</w:t>
      </w:r>
      <w:proofErr w:type="spellEnd"/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задани</w:t>
      </w:r>
      <w:r w:rsidR="003776BB" w:rsidRPr="00382A07">
        <w:rPr>
          <w:b w:val="0"/>
          <w:szCs w:val="24"/>
        </w:rPr>
        <w:t>е(</w:t>
      </w:r>
      <w:r w:rsidRPr="00382A07">
        <w:rPr>
          <w:b w:val="0"/>
          <w:szCs w:val="24"/>
        </w:rPr>
        <w:t>я</w:t>
      </w:r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</w:t>
      </w:r>
      <w:r w:rsidR="0002090E">
        <w:rPr>
          <w:b w:val="0"/>
          <w:szCs w:val="24"/>
        </w:rPr>
        <w:t xml:space="preserve">по Лоту </w:t>
      </w:r>
      <w:r w:rsidR="00A154B7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1.1.4</w:t>
      </w:r>
      <w:r w:rsidR="00007625">
        <w:fldChar w:fldCharType="end"/>
      </w:r>
      <w:r w:rsidR="00A154B7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изложен</w:t>
      </w:r>
      <w:r w:rsidR="00F463E8" w:rsidRPr="00382A07">
        <w:rPr>
          <w:b w:val="0"/>
          <w:szCs w:val="24"/>
        </w:rPr>
        <w:t>о(</w:t>
      </w:r>
      <w:r w:rsidRPr="00382A07">
        <w:rPr>
          <w:b w:val="0"/>
          <w:szCs w:val="24"/>
        </w:rPr>
        <w:t>ы</w:t>
      </w:r>
      <w:r w:rsidR="00F463E8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ам вместе с ней в качестве отдельного документа.</w:t>
      </w:r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</w:p>
    <w:p w:rsidR="002B5044" w:rsidRPr="00382A07" w:rsidRDefault="002B5044" w:rsidP="0021751A">
      <w:pPr>
        <w:pStyle w:val="2"/>
        <w:ind w:left="1701" w:hanging="1134"/>
      </w:pPr>
      <w:bookmarkStart w:id="777" w:name="_Ref194832984"/>
      <w:bookmarkStart w:id="778" w:name="_Ref197686508"/>
      <w:bookmarkStart w:id="779" w:name="_Toc423421727"/>
      <w:bookmarkStart w:id="780" w:name="_Toc498588917"/>
      <w:r w:rsidRPr="00382A07">
        <w:t>Требование к поставляемой продукции</w:t>
      </w:r>
      <w:bookmarkEnd w:id="777"/>
      <w:bookmarkEnd w:id="778"/>
      <w:bookmarkEnd w:id="779"/>
      <w:bookmarkEnd w:id="780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1" w:name="_Toc439166313"/>
      <w:bookmarkStart w:id="782" w:name="_Toc439170661"/>
      <w:bookmarkStart w:id="783" w:name="_Toc439172763"/>
      <w:bookmarkStart w:id="784" w:name="_Toc439173207"/>
      <w:bookmarkStart w:id="785" w:name="_Toc439238201"/>
      <w:bookmarkStart w:id="786" w:name="_Toc439252753"/>
      <w:bookmarkStart w:id="787" w:name="_Toc439323611"/>
      <w:bookmarkStart w:id="788" w:name="_Toc439323727"/>
      <w:bookmarkStart w:id="789" w:name="_Toc440357125"/>
      <w:bookmarkStart w:id="790" w:name="_Toc440359680"/>
      <w:bookmarkStart w:id="791" w:name="_Toc440632144"/>
      <w:bookmarkStart w:id="792" w:name="_Toc440875965"/>
      <w:bookmarkStart w:id="793" w:name="_Toc441130993"/>
      <w:bookmarkStart w:id="794" w:name="_Toc447269808"/>
      <w:bookmarkStart w:id="795" w:name="_Toc464120631"/>
      <w:bookmarkStart w:id="796" w:name="_Toc466970551"/>
      <w:bookmarkStart w:id="797" w:name="_Toc468462465"/>
      <w:bookmarkStart w:id="798" w:name="_Toc469482058"/>
      <w:bookmarkStart w:id="799" w:name="_Toc472411833"/>
      <w:bookmarkStart w:id="800" w:name="_Toc498588918"/>
      <w:bookmarkStart w:id="801" w:name="_Ref194833053"/>
      <w:bookmarkStart w:id="802" w:name="_Ref223496951"/>
      <w:bookmarkStart w:id="803" w:name="_Ref223496970"/>
      <w:r w:rsidRPr="00382A07">
        <w:rPr>
          <w:b w:val="0"/>
          <w:szCs w:val="24"/>
        </w:rPr>
        <w:t>Участник</w:t>
      </w:r>
      <w:r w:rsidR="002B5044" w:rsidRPr="00382A07">
        <w:rPr>
          <w:b w:val="0"/>
          <w:szCs w:val="24"/>
        </w:rPr>
        <w:t xml:space="preserve"> в составе свое</w:t>
      </w:r>
      <w:r w:rsidR="00841A6F" w:rsidRPr="00382A07">
        <w:rPr>
          <w:b w:val="0"/>
          <w:szCs w:val="24"/>
        </w:rPr>
        <w:t>й</w:t>
      </w:r>
      <w:r w:rsidR="002B5044" w:rsidRPr="00382A07">
        <w:rPr>
          <w:b w:val="0"/>
          <w:szCs w:val="24"/>
        </w:rPr>
        <w:t xml:space="preserve"> </w:t>
      </w:r>
      <w:r w:rsidR="00841A6F" w:rsidRPr="00382A07">
        <w:rPr>
          <w:b w:val="0"/>
          <w:szCs w:val="24"/>
        </w:rPr>
        <w:t>Заявки</w:t>
      </w:r>
      <w:r w:rsidR="002B5044" w:rsidRPr="00382A07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4" w:name="_Toc439166314"/>
      <w:bookmarkStart w:id="805" w:name="_Toc439170662"/>
      <w:bookmarkStart w:id="806" w:name="_Toc439172764"/>
      <w:bookmarkStart w:id="807" w:name="_Toc439173208"/>
      <w:bookmarkStart w:id="808" w:name="_Toc439238202"/>
      <w:bookmarkStart w:id="809" w:name="_Toc439252754"/>
      <w:bookmarkStart w:id="810" w:name="_Toc439323612"/>
      <w:bookmarkStart w:id="811" w:name="_Toc439323728"/>
      <w:bookmarkStart w:id="812" w:name="_Toc440357126"/>
      <w:bookmarkStart w:id="813" w:name="_Toc440359681"/>
      <w:bookmarkStart w:id="814" w:name="_Toc440632145"/>
      <w:bookmarkStart w:id="815" w:name="_Toc440875966"/>
      <w:bookmarkStart w:id="816" w:name="_Toc441130994"/>
      <w:bookmarkStart w:id="817" w:name="_Toc447269809"/>
      <w:bookmarkStart w:id="818" w:name="_Toc464120632"/>
      <w:bookmarkStart w:id="819" w:name="_Toc466970552"/>
      <w:bookmarkStart w:id="820" w:name="_Toc468462466"/>
      <w:bookmarkStart w:id="821" w:name="_Toc469482059"/>
      <w:bookmarkStart w:id="822" w:name="_Toc472411834"/>
      <w:bookmarkStart w:id="823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382A07">
        <w:rPr>
          <w:b w:val="0"/>
          <w:szCs w:val="24"/>
          <w:lang w:eastAsia="ru-RU"/>
        </w:rPr>
        <w:t>ях</w:t>
      </w:r>
      <w:proofErr w:type="spellEnd"/>
      <w:r w:rsidR="003776BB" w:rsidRPr="00382A0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2B5044" w:rsidRPr="00382A07" w:rsidRDefault="002B5044" w:rsidP="0021751A">
      <w:pPr>
        <w:pStyle w:val="2"/>
        <w:ind w:left="1701" w:hanging="1134"/>
      </w:pPr>
      <w:bookmarkStart w:id="824" w:name="_Ref247513861"/>
      <w:bookmarkStart w:id="825" w:name="_Toc423421728"/>
      <w:bookmarkStart w:id="826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1"/>
      <w:bookmarkEnd w:id="802"/>
      <w:bookmarkEnd w:id="803"/>
      <w:r w:rsidRPr="00382A07">
        <w:t>.</w:t>
      </w:r>
      <w:bookmarkEnd w:id="824"/>
      <w:bookmarkEnd w:id="825"/>
      <w:bookmarkEnd w:id="82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7" w:name="_Toc439166317"/>
      <w:bookmarkStart w:id="828" w:name="_Toc439170665"/>
      <w:bookmarkStart w:id="829" w:name="_Toc439172767"/>
      <w:bookmarkStart w:id="830" w:name="_Toc439173211"/>
      <w:bookmarkStart w:id="831" w:name="_Toc439238205"/>
      <w:bookmarkStart w:id="832" w:name="_Toc439252756"/>
      <w:bookmarkStart w:id="833" w:name="_Toc439323614"/>
      <w:bookmarkStart w:id="834" w:name="_Toc439323730"/>
      <w:bookmarkStart w:id="835" w:name="_Ref440292618"/>
      <w:bookmarkStart w:id="836" w:name="_Toc440357128"/>
      <w:bookmarkStart w:id="837" w:name="_Toc440359683"/>
      <w:bookmarkStart w:id="838" w:name="_Toc440632147"/>
      <w:bookmarkStart w:id="839" w:name="_Toc440875968"/>
      <w:bookmarkStart w:id="840" w:name="_Toc441130996"/>
      <w:bookmarkStart w:id="841" w:name="_Toc447269811"/>
      <w:bookmarkStart w:id="842" w:name="_Toc464120634"/>
      <w:bookmarkStart w:id="843" w:name="_Toc466970554"/>
      <w:bookmarkStart w:id="844" w:name="_Toc468462468"/>
      <w:bookmarkStart w:id="845" w:name="_Toc469482061"/>
      <w:bookmarkStart w:id="846" w:name="_Toc472411836"/>
      <w:bookmarkStart w:id="847" w:name="_Toc498588921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</w:t>
      </w:r>
      <w:proofErr w:type="gramStart"/>
      <w:r w:rsidRPr="00382A07">
        <w:rPr>
          <w:b w:val="0"/>
          <w:szCs w:val="24"/>
        </w:rPr>
        <w:t>о(</w:t>
      </w:r>
      <w:proofErr w:type="gramEnd"/>
      <w:r w:rsidRPr="00382A07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).</w:t>
      </w:r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8" w:name="_Toc439166318"/>
      <w:bookmarkStart w:id="849" w:name="_Toc439170666"/>
      <w:bookmarkStart w:id="850" w:name="_Toc439172768"/>
      <w:bookmarkStart w:id="851" w:name="_Toc439173212"/>
      <w:bookmarkStart w:id="852" w:name="_Toc439238206"/>
      <w:bookmarkStart w:id="853" w:name="_Toc439252757"/>
      <w:bookmarkStart w:id="854" w:name="_Toc439323615"/>
      <w:bookmarkStart w:id="855" w:name="_Toc439323731"/>
      <w:bookmarkStart w:id="856" w:name="_Toc440357129"/>
      <w:bookmarkStart w:id="857" w:name="_Toc440359684"/>
      <w:bookmarkStart w:id="858" w:name="_Toc440632148"/>
      <w:bookmarkStart w:id="859" w:name="_Toc440875969"/>
      <w:bookmarkStart w:id="860" w:name="_Toc441130997"/>
      <w:bookmarkStart w:id="861" w:name="_Toc447269812"/>
      <w:bookmarkStart w:id="862" w:name="_Toc464120635"/>
      <w:bookmarkStart w:id="863" w:name="_Toc466970555"/>
      <w:bookmarkStart w:id="864" w:name="_Toc468462469"/>
      <w:bookmarkStart w:id="865" w:name="_Toc469482062"/>
      <w:bookmarkStart w:id="866" w:name="_Toc472411837"/>
      <w:bookmarkStart w:id="867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64832" w:rsidRPr="00382A07" w:rsidRDefault="00464832" w:rsidP="00464832">
      <w:pPr>
        <w:pStyle w:val="2"/>
        <w:ind w:left="1701" w:hanging="1134"/>
      </w:pPr>
      <w:bookmarkStart w:id="868" w:name="_Toc248219573"/>
      <w:bookmarkStart w:id="869" w:name="_Toc256099315"/>
      <w:bookmarkStart w:id="870" w:name="_Toc423421664"/>
      <w:bookmarkStart w:id="871" w:name="_Toc498588923"/>
      <w:bookmarkEnd w:id="712"/>
      <w:bookmarkEnd w:id="713"/>
      <w:r w:rsidRPr="00382A07">
        <w:t>Иные требования</w:t>
      </w:r>
      <w:bookmarkEnd w:id="868"/>
      <w:bookmarkEnd w:id="869"/>
      <w:bookmarkEnd w:id="870"/>
      <w:bookmarkEnd w:id="871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2" w:name="_Toc464120637"/>
      <w:bookmarkStart w:id="873" w:name="_Toc466970557"/>
      <w:bookmarkStart w:id="874" w:name="_Toc468462471"/>
      <w:bookmarkStart w:id="875" w:name="_Toc469482064"/>
      <w:bookmarkStart w:id="876" w:name="_Toc472411839"/>
      <w:bookmarkStart w:id="877" w:name="_Toc498588924"/>
      <w:bookmarkStart w:id="878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2"/>
      <w:bookmarkEnd w:id="873"/>
      <w:bookmarkEnd w:id="874"/>
      <w:bookmarkEnd w:id="875"/>
      <w:bookmarkEnd w:id="876"/>
      <w:bookmarkEnd w:id="877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9" w:name="_Toc464120638"/>
      <w:bookmarkStart w:id="880" w:name="_Toc466970558"/>
      <w:bookmarkStart w:id="881" w:name="_Toc468462472"/>
      <w:bookmarkStart w:id="882" w:name="_Toc469482065"/>
      <w:bookmarkStart w:id="883" w:name="_Toc472411840"/>
      <w:bookmarkStart w:id="884" w:name="_Toc498588925"/>
      <w:r w:rsidRPr="00382A07">
        <w:rPr>
          <w:b w:val="0"/>
          <w:szCs w:val="24"/>
        </w:rPr>
        <w:t>В случае</w:t>
      </w:r>
      <w:proofErr w:type="gramStart"/>
      <w:r w:rsidRPr="00382A07">
        <w:rPr>
          <w:b w:val="0"/>
          <w:szCs w:val="24"/>
        </w:rPr>
        <w:t>,</w:t>
      </w:r>
      <w:proofErr w:type="gramEnd"/>
      <w:r w:rsidRPr="00382A07">
        <w:rPr>
          <w:b w:val="0"/>
          <w:szCs w:val="24"/>
        </w:rPr>
        <w:t xml:space="preserve">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78"/>
      <w:bookmarkEnd w:id="879"/>
      <w:bookmarkEnd w:id="880"/>
      <w:bookmarkEnd w:id="881"/>
      <w:bookmarkEnd w:id="882"/>
      <w:bookmarkEnd w:id="883"/>
      <w:bookmarkEnd w:id="884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85" w:name="_Toc461808930"/>
      <w:bookmarkStart w:id="886" w:name="_Toc498588926"/>
      <w:r w:rsidRPr="00382A07">
        <w:t>Альтернативные предложения</w:t>
      </w:r>
      <w:bookmarkStart w:id="887" w:name="_Ref56252639"/>
      <w:bookmarkEnd w:id="885"/>
      <w:bookmarkEnd w:id="886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8" w:name="_Toc461808802"/>
      <w:bookmarkStart w:id="889" w:name="_Toc461808931"/>
      <w:bookmarkStart w:id="890" w:name="_Toc464120640"/>
      <w:bookmarkStart w:id="891" w:name="_Toc466970560"/>
      <w:bookmarkStart w:id="892" w:name="_Toc468462474"/>
      <w:bookmarkStart w:id="893" w:name="_Toc469482067"/>
      <w:bookmarkStart w:id="894" w:name="_Toc472411842"/>
      <w:bookmarkStart w:id="895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6" w:name="_Ref440270602"/>
      <w:bookmarkStart w:id="897" w:name="_Toc498588928"/>
      <w:bookmarkEnd w:id="5"/>
      <w:bookmarkEnd w:id="682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896"/>
      <w:bookmarkEnd w:id="897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898" w:name="_Ref55336310"/>
      <w:bookmarkStart w:id="899" w:name="_Toc57314672"/>
      <w:bookmarkStart w:id="900" w:name="_Toc69728986"/>
      <w:bookmarkStart w:id="901" w:name="_Toc98253919"/>
      <w:bookmarkStart w:id="902" w:name="_Toc165173847"/>
      <w:bookmarkStart w:id="903" w:name="_Toc423423667"/>
      <w:bookmarkStart w:id="904" w:name="_Toc498588929"/>
      <w:r w:rsidRPr="00382A07">
        <w:t xml:space="preserve">Письмо о подаче оферты </w:t>
      </w:r>
      <w:bookmarkStart w:id="905" w:name="_Ref22846535"/>
      <w:r w:rsidRPr="00382A07">
        <w:t>(</w:t>
      </w:r>
      <w:bookmarkEnd w:id="905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898"/>
      <w:bookmarkEnd w:id="899"/>
      <w:bookmarkEnd w:id="900"/>
      <w:bookmarkEnd w:id="901"/>
      <w:bookmarkEnd w:id="902"/>
      <w:bookmarkEnd w:id="903"/>
      <w:bookmarkEnd w:id="904"/>
    </w:p>
    <w:p w:rsidR="004F4D80" w:rsidRPr="00382A07" w:rsidRDefault="004F4D80" w:rsidP="004F4D80">
      <w:pPr>
        <w:pStyle w:val="3"/>
        <w:rPr>
          <w:szCs w:val="24"/>
        </w:rPr>
      </w:pPr>
      <w:bookmarkStart w:id="906" w:name="_Toc98253920"/>
      <w:bookmarkStart w:id="907" w:name="_Toc157248174"/>
      <w:bookmarkStart w:id="908" w:name="_Toc157496543"/>
      <w:bookmarkStart w:id="909" w:name="_Toc158206082"/>
      <w:bookmarkStart w:id="910" w:name="_Toc164057767"/>
      <w:bookmarkStart w:id="911" w:name="_Toc164137117"/>
      <w:bookmarkStart w:id="912" w:name="_Toc164161277"/>
      <w:bookmarkStart w:id="913" w:name="_Toc165173848"/>
      <w:bookmarkStart w:id="914" w:name="_Toc439170673"/>
      <w:bookmarkStart w:id="915" w:name="_Toc439172775"/>
      <w:bookmarkStart w:id="916" w:name="_Toc439173219"/>
      <w:bookmarkStart w:id="917" w:name="_Toc439238213"/>
      <w:bookmarkStart w:id="918" w:name="_Toc440357133"/>
      <w:bookmarkStart w:id="919" w:name="_Toc440359688"/>
      <w:bookmarkStart w:id="920" w:name="_Toc447269817"/>
      <w:bookmarkStart w:id="921" w:name="_Toc464120643"/>
      <w:bookmarkStart w:id="922" w:name="_Toc466970563"/>
      <w:bookmarkStart w:id="923" w:name="_Toc472411845"/>
      <w:bookmarkStart w:id="924" w:name="_Toc498588930"/>
      <w:r w:rsidRPr="00382A07">
        <w:rPr>
          <w:szCs w:val="24"/>
        </w:rPr>
        <w:t>Форма письма о подаче оферты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5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опубликованное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[</w:t>
      </w:r>
      <w:r w:rsidRPr="00382A07">
        <w:rPr>
          <w:rStyle w:val="aa"/>
          <w:sz w:val="24"/>
          <w:szCs w:val="24"/>
        </w:rPr>
        <w:t xml:space="preserve">указывается </w:t>
      </w:r>
      <w:proofErr w:type="gramStart"/>
      <w:r w:rsidRPr="00382A07">
        <w:rPr>
          <w:rStyle w:val="aa"/>
          <w:sz w:val="24"/>
          <w:szCs w:val="24"/>
        </w:rPr>
        <w:t>дата</w:t>
      </w:r>
      <w:proofErr w:type="gramEnd"/>
      <w:r w:rsidRPr="00382A07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зарегистрированное</w:t>
      </w:r>
      <w:proofErr w:type="gramEnd"/>
      <w:r w:rsidRPr="00382A07">
        <w:rPr>
          <w:sz w:val="24"/>
          <w:szCs w:val="24"/>
        </w:rPr>
        <w:t xml:space="preserve">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</w:t>
            </w:r>
            <w:proofErr w:type="spellStart"/>
            <w:r w:rsidRPr="00382A07">
              <w:t>руб.РФ</w:t>
            </w:r>
            <w:proofErr w:type="spellEnd"/>
            <w:r w:rsidRPr="00382A07">
              <w:t>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</w:t>
      </w:r>
      <w:proofErr w:type="gramStart"/>
      <w:r w:rsidRPr="00382A07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382A07">
        <w:rPr>
          <w:sz w:val="24"/>
          <w:szCs w:val="24"/>
        </w:rPr>
        <w:t xml:space="preserve">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382A07">
        <w:rPr>
          <w:rStyle w:val="FTN-"/>
          <w:sz w:val="24"/>
          <w:szCs w:val="24"/>
        </w:rPr>
        <w:t xml:space="preserve"> </w:t>
      </w:r>
      <w:proofErr w:type="gramStart"/>
      <w:r w:rsidRPr="00382A07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382A07">
        <w:rPr>
          <w:sz w:val="24"/>
          <w:szCs w:val="24"/>
        </w:rPr>
        <w:t xml:space="preserve">  ________________________(</w:t>
      </w:r>
      <w:proofErr w:type="gramStart"/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  <w:proofErr w:type="gramEnd"/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2A07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6" w:name="_Toc98253921"/>
      <w:bookmarkStart w:id="927" w:name="_Toc157248175"/>
      <w:bookmarkStart w:id="928" w:name="_Toc157496544"/>
      <w:bookmarkStart w:id="929" w:name="_Toc158206083"/>
      <w:bookmarkStart w:id="930" w:name="_Toc164057768"/>
      <w:bookmarkStart w:id="931" w:name="_Toc164137118"/>
      <w:bookmarkStart w:id="932" w:name="_Toc164161278"/>
      <w:bookmarkStart w:id="933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34" w:name="_Toc439170674"/>
      <w:bookmarkStart w:id="935" w:name="_Toc439172776"/>
      <w:bookmarkStart w:id="936" w:name="_Toc439173220"/>
      <w:bookmarkStart w:id="937" w:name="_Toc439238214"/>
      <w:bookmarkStart w:id="938" w:name="_Toc439252762"/>
      <w:bookmarkStart w:id="939" w:name="_Toc439323736"/>
      <w:bookmarkStart w:id="940" w:name="_Toc440357134"/>
      <w:bookmarkStart w:id="941" w:name="_Toc440359689"/>
      <w:bookmarkStart w:id="942" w:name="_Toc440632153"/>
      <w:bookmarkStart w:id="943" w:name="_Toc440875973"/>
      <w:bookmarkStart w:id="944" w:name="_Toc441131001"/>
      <w:bookmarkStart w:id="945" w:name="_Toc447269818"/>
      <w:bookmarkStart w:id="946" w:name="_Toc464120644"/>
      <w:bookmarkStart w:id="947" w:name="_Toc466970564"/>
      <w:bookmarkStart w:id="948" w:name="_Toc472411846"/>
      <w:bookmarkStart w:id="949" w:name="_Toc498588931"/>
      <w:r w:rsidRPr="00382A07">
        <w:rPr>
          <w:szCs w:val="24"/>
        </w:rPr>
        <w:lastRenderedPageBreak/>
        <w:t>Инструкции по заполнению</w:t>
      </w:r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382A07">
        <w:rPr>
          <w:sz w:val="24"/>
          <w:szCs w:val="24"/>
        </w:rPr>
        <w:t>ХХХ</w:t>
      </w:r>
      <w:proofErr w:type="spellEnd"/>
      <w:r w:rsidR="004F4D80" w:rsidRPr="00382A07">
        <w:rPr>
          <w:sz w:val="24"/>
          <w:szCs w:val="24"/>
        </w:rPr>
        <w:t> ХХХ</w:t>
      </w:r>
      <w:proofErr w:type="gramStart"/>
      <w:r w:rsidR="004F4D80" w:rsidRPr="00382A07">
        <w:rPr>
          <w:sz w:val="24"/>
          <w:szCs w:val="24"/>
        </w:rPr>
        <w:t>,Х</w:t>
      </w:r>
      <w:proofErr w:type="gramEnd"/>
      <w:r w:rsidR="004F4D80" w:rsidRPr="00382A07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proofErr w:type="gramStart"/>
      <w:r w:rsidRPr="00382A07">
        <w:rPr>
          <w:sz w:val="24"/>
          <w:szCs w:val="24"/>
        </w:rPr>
        <w:t>шеф-монтажа</w:t>
      </w:r>
      <w:proofErr w:type="gramEnd"/>
      <w:r w:rsidRPr="00382A07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0" w:name="_Ref55335821"/>
      <w:bookmarkStart w:id="951" w:name="_Ref55336345"/>
      <w:bookmarkStart w:id="952" w:name="_Toc57314674"/>
      <w:bookmarkStart w:id="953" w:name="_Toc69728988"/>
      <w:bookmarkStart w:id="954" w:name="_Toc98253922"/>
      <w:bookmarkStart w:id="955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56" w:name="_Ref440271964"/>
      <w:bookmarkStart w:id="957" w:name="_Toc440357135"/>
      <w:bookmarkStart w:id="958" w:name="_Toc440359690"/>
      <w:bookmarkStart w:id="959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56"/>
      <w:bookmarkEnd w:id="957"/>
      <w:bookmarkEnd w:id="958"/>
      <w:bookmarkEnd w:id="959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0" w:name="_Toc439238216"/>
      <w:bookmarkStart w:id="961" w:name="_Toc439252764"/>
      <w:bookmarkStart w:id="962" w:name="_Toc439323738"/>
      <w:bookmarkStart w:id="963" w:name="_Toc440357136"/>
      <w:bookmarkStart w:id="964" w:name="_Toc440359691"/>
      <w:bookmarkStart w:id="965" w:name="_Toc440632155"/>
      <w:bookmarkStart w:id="966" w:name="_Toc440875975"/>
      <w:bookmarkStart w:id="967" w:name="_Toc441131003"/>
      <w:bookmarkStart w:id="968" w:name="_Toc447269820"/>
      <w:bookmarkStart w:id="969" w:name="_Toc464120646"/>
      <w:bookmarkStart w:id="970" w:name="_Toc466970566"/>
      <w:bookmarkStart w:id="971" w:name="_Toc472411848"/>
      <w:bookmarkStart w:id="972" w:name="_Toc498588933"/>
      <w:r w:rsidRPr="00382A07">
        <w:rPr>
          <w:szCs w:val="24"/>
        </w:rPr>
        <w:t>Форма Антикоррупционных обязательств</w:t>
      </w:r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</w:t>
      </w:r>
      <w:proofErr w:type="spellStart"/>
      <w:r w:rsidRPr="00382A07">
        <w:t>Россети</w:t>
      </w:r>
      <w:proofErr w:type="spellEnd"/>
      <w:r w:rsidRPr="00382A07">
        <w:t>» и его ДЗО, утвержденной решением Совета директоров ПАО «</w:t>
      </w:r>
      <w:proofErr w:type="spellStart"/>
      <w:r w:rsidRPr="00382A07">
        <w:t>Россети</w:t>
      </w:r>
      <w:proofErr w:type="spellEnd"/>
      <w:r w:rsidRPr="00382A07">
        <w:t>»/</w:t>
      </w:r>
      <w:r w:rsidRPr="00382A07">
        <w:rPr>
          <w:rFonts w:ascii="Calibri" w:hAnsi="Calibri"/>
        </w:rPr>
        <w:t xml:space="preserve"> </w:t>
      </w:r>
      <w:r w:rsidRPr="00382A07">
        <w:t>ДЗО ПАО «</w:t>
      </w:r>
      <w:proofErr w:type="spellStart"/>
      <w:r w:rsidRPr="00382A07">
        <w:t>Россети</w:t>
      </w:r>
      <w:proofErr w:type="spellEnd"/>
      <w:r w:rsidRPr="00382A07">
        <w:t>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382A07">
        <w:t>Согласен с принимаемыми в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382A07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382A07">
        <w:t>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382A07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 xml:space="preserve">непредставление информации о наличии аффилированных и иных связей, </w:t>
      </w:r>
      <w:proofErr w:type="gramStart"/>
      <w:r w:rsidRPr="00382A07">
        <w:t>пред</w:t>
      </w:r>
      <w:proofErr w:type="gramEnd"/>
      <w:r w:rsidRPr="00382A07">
        <w:t>/</w:t>
      </w:r>
      <w:proofErr w:type="gramStart"/>
      <w:r w:rsidRPr="00382A07">
        <w:t>конфликта</w:t>
      </w:r>
      <w:proofErr w:type="gramEnd"/>
      <w:r w:rsidRPr="00382A07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proofErr w:type="spellStart"/>
      <w:r w:rsidRPr="00382A07">
        <w:t>тимулирование</w:t>
      </w:r>
      <w:proofErr w:type="spellEnd"/>
      <w:r w:rsidRPr="00382A07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proofErr w:type="gramStart"/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8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39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0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3" w:name="_Toc423423668"/>
      <w:bookmarkStart w:id="974" w:name="_Ref440271072"/>
      <w:bookmarkStart w:id="975" w:name="_Ref440273986"/>
      <w:bookmarkStart w:id="976" w:name="_Ref440274337"/>
      <w:bookmarkStart w:id="977" w:name="_Ref440274913"/>
      <w:bookmarkStart w:id="978" w:name="_Ref440284918"/>
      <w:bookmarkStart w:id="979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50"/>
      <w:bookmarkEnd w:id="951"/>
      <w:bookmarkEnd w:id="952"/>
      <w:bookmarkEnd w:id="953"/>
      <w:bookmarkEnd w:id="954"/>
      <w:bookmarkEnd w:id="955"/>
      <w:bookmarkEnd w:id="973"/>
      <w:bookmarkEnd w:id="974"/>
      <w:bookmarkEnd w:id="975"/>
      <w:bookmarkEnd w:id="976"/>
      <w:bookmarkEnd w:id="977"/>
      <w:bookmarkEnd w:id="978"/>
      <w:bookmarkEnd w:id="979"/>
    </w:p>
    <w:p w:rsidR="004F4D80" w:rsidRPr="00382A07" w:rsidRDefault="004F4D80" w:rsidP="004F4D80">
      <w:pPr>
        <w:pStyle w:val="3"/>
        <w:rPr>
          <w:szCs w:val="24"/>
        </w:rPr>
      </w:pPr>
      <w:bookmarkStart w:id="980" w:name="_Toc98253923"/>
      <w:bookmarkStart w:id="981" w:name="_Toc157248177"/>
      <w:bookmarkStart w:id="982" w:name="_Toc157496546"/>
      <w:bookmarkStart w:id="983" w:name="_Toc158206085"/>
      <w:bookmarkStart w:id="984" w:name="_Toc164057770"/>
      <w:bookmarkStart w:id="985" w:name="_Toc164137120"/>
      <w:bookmarkStart w:id="986" w:name="_Toc164161280"/>
      <w:bookmarkStart w:id="987" w:name="_Toc165173851"/>
      <w:bookmarkStart w:id="988" w:name="_Ref264038986"/>
      <w:bookmarkStart w:id="989" w:name="_Ref264359294"/>
      <w:bookmarkStart w:id="990" w:name="_Toc439170676"/>
      <w:bookmarkStart w:id="991" w:name="_Toc439172778"/>
      <w:bookmarkStart w:id="992" w:name="_Toc439173222"/>
      <w:bookmarkStart w:id="993" w:name="_Toc439238218"/>
      <w:bookmarkStart w:id="994" w:name="_Toc439252766"/>
      <w:bookmarkStart w:id="995" w:name="_Toc439323740"/>
      <w:bookmarkStart w:id="996" w:name="_Toc440357138"/>
      <w:bookmarkStart w:id="997" w:name="_Toc440359693"/>
      <w:bookmarkStart w:id="998" w:name="_Toc440632157"/>
      <w:bookmarkStart w:id="999" w:name="_Toc440875977"/>
      <w:bookmarkStart w:id="1000" w:name="_Toc441131005"/>
      <w:bookmarkStart w:id="1001" w:name="_Toc447269822"/>
      <w:bookmarkStart w:id="1002" w:name="_Toc464120648"/>
      <w:bookmarkStart w:id="1003" w:name="_Toc466970568"/>
      <w:bookmarkStart w:id="1004" w:name="_Toc468462482"/>
      <w:bookmarkStart w:id="1005" w:name="_Toc469482075"/>
      <w:bookmarkStart w:id="1006" w:name="_Toc472411850"/>
      <w:bookmarkStart w:id="1007" w:name="_Toc498588935"/>
      <w:r w:rsidRPr="00382A07">
        <w:rPr>
          <w:szCs w:val="24"/>
        </w:rPr>
        <w:t xml:space="preserve">Форма 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r w:rsidR="00492C8B" w:rsidRPr="00382A07">
        <w:rPr>
          <w:szCs w:val="24"/>
        </w:rPr>
        <w:t>Сводной таблицы стоимости</w:t>
      </w:r>
      <w:bookmarkEnd w:id="994"/>
      <w:bookmarkEnd w:id="995"/>
      <w:bookmarkEnd w:id="996"/>
      <w:bookmarkEnd w:id="997"/>
      <w:bookmarkEnd w:id="998"/>
      <w:bookmarkEnd w:id="999"/>
      <w:r w:rsidR="00F04258" w:rsidRPr="00382A07">
        <w:rPr>
          <w:bCs w:val="0"/>
          <w:szCs w:val="24"/>
        </w:rPr>
        <w:t xml:space="preserve"> поставок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382A07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382A07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382A07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02090E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b/>
                <w:bCs w:val="0"/>
                <w:sz w:val="18"/>
                <w:szCs w:val="18"/>
              </w:rPr>
              <w:t xml:space="preserve">ИТОГО </w:t>
            </w:r>
            <w:r w:rsidR="004F4D80" w:rsidRPr="00382A07">
              <w:rPr>
                <w:b/>
                <w:bCs w:val="0"/>
                <w:sz w:val="18"/>
                <w:szCs w:val="18"/>
              </w:rPr>
              <w:t>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02090E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b/>
                <w:bCs w:val="0"/>
                <w:sz w:val="18"/>
                <w:szCs w:val="18"/>
              </w:rPr>
              <w:t xml:space="preserve">ИТОГО </w:t>
            </w:r>
            <w:r w:rsidR="004F4D80"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</w:t>
            </w:r>
            <w:r w:rsidR="0002090E">
              <w:rPr>
                <w:b/>
                <w:bCs w:val="0"/>
                <w:sz w:val="18"/>
                <w:szCs w:val="18"/>
              </w:rPr>
              <w:t xml:space="preserve">оимость продукции ИТОГО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02090E" w:rsidRDefault="0002090E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02090E" w:rsidRDefault="0002090E" w:rsidP="004F4D80">
      <w:pPr>
        <w:spacing w:before="60" w:line="240" w:lineRule="auto"/>
        <w:rPr>
          <w:b/>
          <w:sz w:val="24"/>
          <w:szCs w:val="24"/>
        </w:rPr>
      </w:pPr>
    </w:p>
    <w:p w:rsidR="0002090E" w:rsidRPr="00382A07" w:rsidRDefault="0002090E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lastRenderedPageBreak/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08" w:name="_Toc176765534"/>
      <w:bookmarkStart w:id="1009" w:name="_Toc198979983"/>
      <w:bookmarkStart w:id="1010" w:name="_Toc217466315"/>
      <w:bookmarkStart w:id="1011" w:name="_Toc217702856"/>
      <w:bookmarkStart w:id="1012" w:name="_Toc233601974"/>
      <w:bookmarkStart w:id="1013" w:name="_Toc263343460"/>
      <w:r w:rsidRPr="00382A07">
        <w:rPr>
          <w:b w:val="0"/>
          <w:szCs w:val="24"/>
        </w:rPr>
        <w:br w:type="page"/>
      </w:r>
      <w:bookmarkStart w:id="1014" w:name="_Toc439170677"/>
      <w:bookmarkStart w:id="1015" w:name="_Toc439172779"/>
      <w:bookmarkStart w:id="1016" w:name="_Toc439173223"/>
      <w:bookmarkStart w:id="1017" w:name="_Toc439238219"/>
      <w:bookmarkStart w:id="1018" w:name="_Toc439252767"/>
      <w:bookmarkStart w:id="1019" w:name="_Toc439323741"/>
      <w:bookmarkStart w:id="1020" w:name="_Toc440357139"/>
      <w:bookmarkStart w:id="1021" w:name="_Toc440359694"/>
      <w:bookmarkStart w:id="1022" w:name="_Toc440632158"/>
      <w:bookmarkStart w:id="1023" w:name="_Toc440875978"/>
      <w:bookmarkStart w:id="1024" w:name="_Toc441131006"/>
      <w:bookmarkStart w:id="1025" w:name="_Toc447269823"/>
      <w:bookmarkStart w:id="1026" w:name="_Toc464120649"/>
      <w:bookmarkStart w:id="1027" w:name="_Toc466970569"/>
      <w:bookmarkStart w:id="1028" w:name="_Toc468462483"/>
      <w:bookmarkStart w:id="1029" w:name="_Toc469482076"/>
      <w:bookmarkStart w:id="1030" w:name="_Toc472411851"/>
      <w:bookmarkStart w:id="1031" w:name="_Toc498588936"/>
      <w:r w:rsidRPr="00382A07">
        <w:rPr>
          <w:szCs w:val="24"/>
        </w:rPr>
        <w:lastRenderedPageBreak/>
        <w:t>Инструкции по заполнению</w:t>
      </w:r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>Техническог</w:t>
      </w:r>
      <w:proofErr w:type="gramStart"/>
      <w:r w:rsidR="008179BB" w:rsidRPr="00382A07">
        <w:rPr>
          <w:sz w:val="24"/>
          <w:szCs w:val="24"/>
        </w:rPr>
        <w:t>о(</w:t>
      </w:r>
      <w:proofErr w:type="gramEnd"/>
      <w:r w:rsidR="008179BB" w:rsidRPr="00382A07">
        <w:rPr>
          <w:sz w:val="24"/>
          <w:szCs w:val="24"/>
        </w:rPr>
        <w:t xml:space="preserve">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382A07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proofErr w:type="gramStart"/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</w:t>
      </w:r>
      <w:proofErr w:type="gramEnd"/>
      <w:r w:rsidRPr="001018D6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Арифметические ошибки в </w:t>
      </w:r>
      <w:r w:rsidR="00492C8B" w:rsidRPr="00382A07">
        <w:rPr>
          <w:sz w:val="24"/>
          <w:szCs w:val="24"/>
        </w:rPr>
        <w:t>Сводной таблице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92C8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могут быть причиной отклонения </w:t>
      </w:r>
      <w:r w:rsidR="00C236C0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382A07">
        <w:rPr>
          <w:sz w:val="24"/>
          <w:szCs w:val="24"/>
        </w:rPr>
        <w:t>XXX</w:t>
      </w:r>
      <w:proofErr w:type="spellEnd"/>
      <w:r w:rsidRPr="00382A07">
        <w:rPr>
          <w:sz w:val="24"/>
          <w:szCs w:val="24"/>
        </w:rPr>
        <w:t xml:space="preserve">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00216B" w:rsidRPr="0000216B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2" w:name="_Ref86826666"/>
      <w:bookmarkStart w:id="1033" w:name="_Toc90385112"/>
      <w:bookmarkStart w:id="1034" w:name="_Toc98253925"/>
      <w:bookmarkStart w:id="1035" w:name="_Toc165173853"/>
      <w:bookmarkStart w:id="1036" w:name="_Toc423423669"/>
      <w:bookmarkStart w:id="1037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2"/>
      <w:bookmarkEnd w:id="1033"/>
      <w:bookmarkEnd w:id="1034"/>
      <w:bookmarkEnd w:id="1035"/>
      <w:bookmarkEnd w:id="1036"/>
      <w:bookmarkEnd w:id="1037"/>
    </w:p>
    <w:p w:rsidR="004F4D80" w:rsidRPr="00382A07" w:rsidRDefault="004F4D80" w:rsidP="004F4D80">
      <w:pPr>
        <w:pStyle w:val="3"/>
        <w:rPr>
          <w:szCs w:val="24"/>
        </w:rPr>
      </w:pPr>
      <w:bookmarkStart w:id="1038" w:name="_Toc90385113"/>
      <w:bookmarkStart w:id="1039" w:name="_Toc98253926"/>
      <w:bookmarkStart w:id="1040" w:name="_Toc157248180"/>
      <w:bookmarkStart w:id="1041" w:name="_Toc157496549"/>
      <w:bookmarkStart w:id="1042" w:name="_Toc158206088"/>
      <w:bookmarkStart w:id="1043" w:name="_Toc164057773"/>
      <w:bookmarkStart w:id="1044" w:name="_Toc164137123"/>
      <w:bookmarkStart w:id="1045" w:name="_Toc164161283"/>
      <w:bookmarkStart w:id="1046" w:name="_Toc165173854"/>
      <w:bookmarkStart w:id="1047" w:name="_Ref193690005"/>
      <w:bookmarkStart w:id="1048" w:name="_Toc439170679"/>
      <w:bookmarkStart w:id="1049" w:name="_Toc439172781"/>
      <w:bookmarkStart w:id="1050" w:name="_Toc439173225"/>
      <w:bookmarkStart w:id="1051" w:name="_Toc439238221"/>
      <w:bookmarkStart w:id="1052" w:name="_Toc439252769"/>
      <w:bookmarkStart w:id="1053" w:name="_Toc439323743"/>
      <w:bookmarkStart w:id="1054" w:name="_Toc440357141"/>
      <w:bookmarkStart w:id="1055" w:name="_Toc440359696"/>
      <w:bookmarkStart w:id="1056" w:name="_Toc440632160"/>
      <w:bookmarkStart w:id="1057" w:name="_Toc440875980"/>
      <w:bookmarkStart w:id="1058" w:name="_Toc441131008"/>
      <w:bookmarkStart w:id="1059" w:name="_Toc447269825"/>
      <w:bookmarkStart w:id="1060" w:name="_Toc464120651"/>
      <w:bookmarkStart w:id="1061" w:name="_Toc466970571"/>
      <w:bookmarkStart w:id="1062" w:name="_Toc468462485"/>
      <w:bookmarkStart w:id="1063" w:name="_Toc469482078"/>
      <w:bookmarkStart w:id="1064" w:name="_Toc472411853"/>
      <w:bookmarkStart w:id="1065" w:name="_Toc498588938"/>
      <w:r w:rsidRPr="00382A07">
        <w:rPr>
          <w:szCs w:val="24"/>
        </w:rPr>
        <w:t xml:space="preserve">Форма </w:t>
      </w:r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r w:rsidRPr="00382A07">
        <w:rPr>
          <w:szCs w:val="24"/>
        </w:rPr>
        <w:t>технического предложения</w:t>
      </w:r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6" w:name="_Ref55335818"/>
      <w:bookmarkStart w:id="1067" w:name="_Ref55336334"/>
      <w:bookmarkStart w:id="1068" w:name="_Toc57314673"/>
      <w:bookmarkStart w:id="1069" w:name="_Toc69728987"/>
      <w:bookmarkStart w:id="1070" w:name="_Toc98253928"/>
      <w:bookmarkStart w:id="1071" w:name="_Toc165173856"/>
      <w:bookmarkStart w:id="1072" w:name="_Ref194749150"/>
      <w:bookmarkStart w:id="1073" w:name="_Ref194750368"/>
      <w:bookmarkStart w:id="1074" w:name="_Ref89649494"/>
      <w:bookmarkStart w:id="1075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76" w:name="_Toc176765537"/>
      <w:bookmarkStart w:id="1077" w:name="_Toc198979986"/>
      <w:bookmarkStart w:id="1078" w:name="_Toc217466321"/>
      <w:bookmarkStart w:id="1079" w:name="_Toc217702859"/>
      <w:bookmarkStart w:id="1080" w:name="_Toc233601977"/>
      <w:bookmarkStart w:id="1081" w:name="_Toc263343463"/>
      <w:bookmarkStart w:id="1082" w:name="_Toc439170680"/>
      <w:bookmarkStart w:id="1083" w:name="_Toc439172782"/>
      <w:bookmarkStart w:id="1084" w:name="_Toc439173226"/>
      <w:bookmarkStart w:id="1085" w:name="_Toc439238222"/>
      <w:bookmarkStart w:id="1086" w:name="_Toc439252770"/>
      <w:bookmarkStart w:id="1087" w:name="_Toc439323744"/>
      <w:bookmarkStart w:id="1088" w:name="_Toc440357142"/>
      <w:bookmarkStart w:id="1089" w:name="_Toc440359697"/>
      <w:bookmarkStart w:id="1090" w:name="_Toc440632161"/>
      <w:bookmarkStart w:id="1091" w:name="_Toc440875981"/>
      <w:bookmarkStart w:id="1092" w:name="_Toc441131009"/>
      <w:bookmarkStart w:id="1093" w:name="_Toc447269826"/>
      <w:bookmarkStart w:id="1094" w:name="_Toc464120652"/>
      <w:bookmarkStart w:id="1095" w:name="_Toc466970572"/>
      <w:bookmarkStart w:id="1096" w:name="_Toc468462486"/>
      <w:bookmarkStart w:id="1097" w:name="_Toc469482079"/>
      <w:bookmarkStart w:id="1098" w:name="_Toc472411854"/>
      <w:bookmarkStart w:id="1099" w:name="_Toc498588939"/>
      <w:r w:rsidRPr="00382A07">
        <w:rPr>
          <w:szCs w:val="24"/>
        </w:rPr>
        <w:t>Инструкции по заполнению</w:t>
      </w:r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0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1" w:name="_Toc423423670"/>
      <w:bookmarkStart w:id="1102" w:name="_Ref440271036"/>
      <w:bookmarkStart w:id="1103" w:name="_Ref440274366"/>
      <w:bookmarkStart w:id="1104" w:name="_Ref440274902"/>
      <w:bookmarkStart w:id="1105" w:name="_Ref440284947"/>
      <w:bookmarkStart w:id="1106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100"/>
      <w:bookmarkEnd w:id="1101"/>
      <w:bookmarkEnd w:id="1102"/>
      <w:bookmarkEnd w:id="1103"/>
      <w:bookmarkEnd w:id="1104"/>
      <w:bookmarkEnd w:id="1105"/>
      <w:bookmarkEnd w:id="1106"/>
    </w:p>
    <w:p w:rsidR="004F4D80" w:rsidRPr="00382A07" w:rsidRDefault="004F4D80" w:rsidP="004F4D80">
      <w:pPr>
        <w:pStyle w:val="3"/>
        <w:rPr>
          <w:szCs w:val="24"/>
        </w:rPr>
      </w:pPr>
      <w:bookmarkStart w:id="1107" w:name="_Toc98253929"/>
      <w:bookmarkStart w:id="1108" w:name="_Toc157248183"/>
      <w:bookmarkStart w:id="1109" w:name="_Toc157496552"/>
      <w:bookmarkStart w:id="1110" w:name="_Toc158206091"/>
      <w:bookmarkStart w:id="1111" w:name="_Toc164057776"/>
      <w:bookmarkStart w:id="1112" w:name="_Toc164137126"/>
      <w:bookmarkStart w:id="1113" w:name="_Toc164161286"/>
      <w:bookmarkStart w:id="1114" w:name="_Toc165173857"/>
      <w:bookmarkStart w:id="1115" w:name="_Toc439170682"/>
      <w:bookmarkStart w:id="1116" w:name="_Toc439172784"/>
      <w:bookmarkStart w:id="1117" w:name="_Toc439173228"/>
      <w:bookmarkStart w:id="1118" w:name="_Toc439238224"/>
      <w:bookmarkStart w:id="1119" w:name="_Toc439252772"/>
      <w:bookmarkStart w:id="1120" w:name="_Toc439323746"/>
      <w:bookmarkStart w:id="1121" w:name="_Toc440357144"/>
      <w:bookmarkStart w:id="1122" w:name="_Toc440359699"/>
      <w:bookmarkStart w:id="1123" w:name="_Toc440632163"/>
      <w:bookmarkStart w:id="1124" w:name="_Toc440875983"/>
      <w:bookmarkStart w:id="1125" w:name="_Toc441131011"/>
      <w:bookmarkStart w:id="1126" w:name="_Toc447269828"/>
      <w:bookmarkStart w:id="1127" w:name="_Toc464120654"/>
      <w:bookmarkStart w:id="1128" w:name="_Toc466970574"/>
      <w:bookmarkStart w:id="1129" w:name="_Toc468462488"/>
      <w:bookmarkStart w:id="1130" w:name="_Toc469482081"/>
      <w:bookmarkStart w:id="1131" w:name="_Toc472411856"/>
      <w:bookmarkStart w:id="1132" w:name="_Toc498588941"/>
      <w:r w:rsidRPr="00382A07">
        <w:rPr>
          <w:szCs w:val="24"/>
        </w:rPr>
        <w:t xml:space="preserve">Форма </w:t>
      </w:r>
      <w:bookmarkEnd w:id="1107"/>
      <w:r w:rsidRPr="00382A07">
        <w:rPr>
          <w:szCs w:val="24"/>
        </w:rPr>
        <w:t xml:space="preserve">графика </w:t>
      </w:r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r w:rsidR="00512B0F" w:rsidRPr="00382A07">
        <w:rPr>
          <w:szCs w:val="24"/>
        </w:rPr>
        <w:t>выполнения поставок</w:t>
      </w:r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3" w:name="_Toc171070556"/>
      <w:bookmarkStart w:id="1134" w:name="_Toc98253927"/>
      <w:bookmarkStart w:id="1135" w:name="_Toc176605808"/>
      <w:bookmarkStart w:id="1136" w:name="_Toc176611017"/>
      <w:bookmarkStart w:id="1137" w:name="_Toc176611073"/>
      <w:bookmarkStart w:id="1138" w:name="_Toc176668676"/>
      <w:bookmarkStart w:id="1139" w:name="_Toc176684336"/>
      <w:bookmarkStart w:id="1140" w:name="_Toc176746279"/>
      <w:bookmarkStart w:id="1141" w:name="_Toc176747346"/>
      <w:bookmarkStart w:id="1142" w:name="_Toc198979988"/>
      <w:bookmarkStart w:id="1143" w:name="_Toc217466324"/>
      <w:bookmarkStart w:id="1144" w:name="_Toc217702862"/>
      <w:bookmarkStart w:id="1145" w:name="_Toc233601980"/>
      <w:bookmarkStart w:id="1146" w:name="_Toc263343466"/>
      <w:r w:rsidRPr="00382A07">
        <w:rPr>
          <w:b w:val="0"/>
          <w:szCs w:val="24"/>
        </w:rPr>
        <w:br w:type="page"/>
      </w:r>
      <w:bookmarkStart w:id="1147" w:name="_Toc439170683"/>
      <w:bookmarkStart w:id="1148" w:name="_Toc439172785"/>
      <w:bookmarkStart w:id="1149" w:name="_Toc439173229"/>
      <w:bookmarkStart w:id="1150" w:name="_Toc439238225"/>
      <w:bookmarkStart w:id="1151" w:name="_Toc439252773"/>
      <w:bookmarkStart w:id="1152" w:name="_Toc439323747"/>
      <w:bookmarkStart w:id="1153" w:name="_Toc440357145"/>
      <w:bookmarkStart w:id="1154" w:name="_Toc440359700"/>
      <w:bookmarkStart w:id="1155" w:name="_Toc440632164"/>
      <w:bookmarkStart w:id="1156" w:name="_Toc440875984"/>
      <w:bookmarkStart w:id="1157" w:name="_Toc441131012"/>
      <w:bookmarkStart w:id="1158" w:name="_Toc447269829"/>
      <w:bookmarkStart w:id="1159" w:name="_Toc464120655"/>
      <w:bookmarkStart w:id="1160" w:name="_Toc466970575"/>
      <w:bookmarkStart w:id="1161" w:name="_Toc468462489"/>
      <w:bookmarkStart w:id="1162" w:name="_Toc469482082"/>
      <w:bookmarkStart w:id="1163" w:name="_Toc472411857"/>
      <w:bookmarkStart w:id="1164" w:name="_Toc498588942"/>
      <w:r w:rsidRPr="00382A07">
        <w:rPr>
          <w:szCs w:val="24"/>
        </w:rPr>
        <w:lastRenderedPageBreak/>
        <w:t>Инструкции по заполнению</w:t>
      </w:r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5" w:name="_Hlt22846931"/>
      <w:bookmarkStart w:id="1166" w:name="_Ref93264992"/>
      <w:bookmarkStart w:id="1167" w:name="_Ref93265116"/>
      <w:bookmarkStart w:id="1168" w:name="_Toc98253933"/>
      <w:bookmarkStart w:id="1169" w:name="_Toc165173859"/>
      <w:bookmarkStart w:id="1170" w:name="_Toc423423671"/>
      <w:bookmarkStart w:id="1171" w:name="_Toc498588943"/>
      <w:bookmarkEnd w:id="1165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74"/>
      <w:bookmarkEnd w:id="1075"/>
      <w:bookmarkEnd w:id="1166"/>
      <w:bookmarkEnd w:id="1167"/>
      <w:bookmarkEnd w:id="1168"/>
      <w:bookmarkEnd w:id="1169"/>
      <w:bookmarkEnd w:id="1170"/>
      <w:bookmarkEnd w:id="1171"/>
    </w:p>
    <w:p w:rsidR="004F4D80" w:rsidRPr="00382A07" w:rsidRDefault="004F4D80" w:rsidP="004F4D80">
      <w:pPr>
        <w:pStyle w:val="3"/>
        <w:rPr>
          <w:szCs w:val="24"/>
        </w:rPr>
      </w:pPr>
      <w:bookmarkStart w:id="1172" w:name="_Toc439170685"/>
      <w:bookmarkStart w:id="1173" w:name="_Toc439172787"/>
      <w:bookmarkStart w:id="1174" w:name="_Toc439173231"/>
      <w:bookmarkStart w:id="1175" w:name="_Toc439238227"/>
      <w:bookmarkStart w:id="1176" w:name="_Toc439252775"/>
      <w:bookmarkStart w:id="1177" w:name="_Toc439323749"/>
      <w:bookmarkStart w:id="1178" w:name="_Toc440357147"/>
      <w:bookmarkStart w:id="1179" w:name="_Toc440359702"/>
      <w:bookmarkStart w:id="1180" w:name="_Toc440632166"/>
      <w:bookmarkStart w:id="1181" w:name="_Toc440875986"/>
      <w:bookmarkStart w:id="1182" w:name="_Toc441131014"/>
      <w:bookmarkStart w:id="1183" w:name="_Toc447269831"/>
      <w:bookmarkStart w:id="1184" w:name="_Toc464120657"/>
      <w:bookmarkStart w:id="1185" w:name="_Toc466970577"/>
      <w:bookmarkStart w:id="1186" w:name="_Toc468462491"/>
      <w:bookmarkStart w:id="1187" w:name="_Toc469482084"/>
      <w:bookmarkStart w:id="1188" w:name="_Toc472411859"/>
      <w:bookmarkStart w:id="1189" w:name="_Toc498588944"/>
      <w:bookmarkStart w:id="1190" w:name="_Toc157248186"/>
      <w:bookmarkStart w:id="1191" w:name="_Toc157496555"/>
      <w:bookmarkStart w:id="1192" w:name="_Toc158206094"/>
      <w:bookmarkStart w:id="1193" w:name="_Toc164057779"/>
      <w:bookmarkStart w:id="1194" w:name="_Toc164137129"/>
      <w:bookmarkStart w:id="1195" w:name="_Toc164161289"/>
      <w:bookmarkStart w:id="1196" w:name="_Toc165173860"/>
      <w:r w:rsidRPr="00382A07">
        <w:rPr>
          <w:szCs w:val="24"/>
        </w:rPr>
        <w:t>Форма Протокола разногласий к проекту Договора</w:t>
      </w:r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r w:rsidRPr="00382A07">
        <w:rPr>
          <w:szCs w:val="24"/>
        </w:rPr>
        <w:t xml:space="preserve"> </w:t>
      </w:r>
      <w:bookmarkEnd w:id="1190"/>
      <w:bookmarkEnd w:id="1191"/>
      <w:bookmarkEnd w:id="1192"/>
      <w:bookmarkEnd w:id="1193"/>
      <w:bookmarkEnd w:id="1194"/>
      <w:bookmarkEnd w:id="1195"/>
      <w:bookmarkEnd w:id="119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00216B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00216B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197" w:name="_Toc439170686"/>
      <w:bookmarkStart w:id="1198" w:name="_Toc439172788"/>
      <w:bookmarkStart w:id="1199" w:name="_Toc439173232"/>
      <w:bookmarkStart w:id="1200" w:name="_Toc439238228"/>
      <w:bookmarkStart w:id="1201" w:name="_Toc439252776"/>
      <w:bookmarkStart w:id="1202" w:name="_Toc439323750"/>
      <w:bookmarkStart w:id="1203" w:name="_Toc440357148"/>
      <w:bookmarkStart w:id="1204" w:name="_Toc440359703"/>
      <w:bookmarkStart w:id="1205" w:name="_Toc440632167"/>
      <w:bookmarkStart w:id="1206" w:name="_Toc440875987"/>
      <w:bookmarkStart w:id="1207" w:name="_Toc441131015"/>
      <w:bookmarkStart w:id="1208" w:name="_Toc447269832"/>
      <w:bookmarkStart w:id="1209" w:name="_Toc464120658"/>
      <w:bookmarkStart w:id="1210" w:name="_Toc466970578"/>
      <w:bookmarkStart w:id="1211" w:name="_Toc468462492"/>
      <w:bookmarkStart w:id="1212" w:name="_Toc469482085"/>
      <w:bookmarkStart w:id="1213" w:name="_Toc472411860"/>
      <w:bookmarkStart w:id="1214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00216B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382A07">
        <w:rPr>
          <w:sz w:val="24"/>
          <w:szCs w:val="24"/>
        </w:rPr>
        <w:t>отклонение</w:t>
      </w:r>
      <w:proofErr w:type="gramEnd"/>
      <w:r w:rsidRPr="00382A07">
        <w:rPr>
          <w:sz w:val="24"/>
          <w:szCs w:val="24"/>
        </w:rPr>
        <w:t xml:space="preserve">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5" w:name="_Ref55335823"/>
      <w:bookmarkStart w:id="1216" w:name="_Ref55336359"/>
      <w:bookmarkStart w:id="1217" w:name="_Toc57314675"/>
      <w:bookmarkStart w:id="1218" w:name="_Toc69728989"/>
      <w:bookmarkStart w:id="1219" w:name="_Toc98253939"/>
      <w:bookmarkStart w:id="1220" w:name="_Toc165173865"/>
      <w:bookmarkStart w:id="1221" w:name="_Toc423423672"/>
      <w:bookmarkStart w:id="1222" w:name="_Toc498588946"/>
      <w:bookmarkEnd w:id="925"/>
      <w:r w:rsidRPr="00382A07">
        <w:lastRenderedPageBreak/>
        <w:t>Анкета (форма 6)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382A07" w:rsidRDefault="004F4D80" w:rsidP="004F4D80">
      <w:pPr>
        <w:pStyle w:val="3"/>
        <w:rPr>
          <w:szCs w:val="24"/>
        </w:rPr>
      </w:pPr>
      <w:bookmarkStart w:id="1223" w:name="_Toc98253940"/>
      <w:bookmarkStart w:id="1224" w:name="_Toc157248192"/>
      <w:bookmarkStart w:id="1225" w:name="_Toc157496561"/>
      <w:bookmarkStart w:id="1226" w:name="_Toc158206100"/>
      <w:bookmarkStart w:id="1227" w:name="_Toc164057785"/>
      <w:bookmarkStart w:id="1228" w:name="_Toc164137135"/>
      <w:bookmarkStart w:id="1229" w:name="_Toc164161295"/>
      <w:bookmarkStart w:id="1230" w:name="_Toc165173866"/>
      <w:bookmarkStart w:id="1231" w:name="_Toc439170688"/>
      <w:bookmarkStart w:id="1232" w:name="_Toc439172790"/>
      <w:bookmarkStart w:id="1233" w:name="_Toc439173234"/>
      <w:bookmarkStart w:id="1234" w:name="_Toc439238230"/>
      <w:bookmarkStart w:id="1235" w:name="_Toc439252778"/>
      <w:bookmarkStart w:id="1236" w:name="_Ref440272119"/>
      <w:bookmarkStart w:id="1237" w:name="_Toc440357150"/>
      <w:bookmarkStart w:id="1238" w:name="_Toc440359705"/>
      <w:bookmarkStart w:id="1239" w:name="_Ref444164229"/>
      <w:bookmarkStart w:id="1240" w:name="_Toc447269834"/>
      <w:bookmarkStart w:id="1241" w:name="_Toc464120660"/>
      <w:bookmarkStart w:id="1242" w:name="_Toc466970580"/>
      <w:bookmarkStart w:id="1243" w:name="_Toc472411862"/>
      <w:bookmarkStart w:id="1244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gramEnd"/>
            <w:r w:rsidRPr="00382A0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150188">
              <w:rPr>
                <w:szCs w:val="24"/>
              </w:rPr>
              <w:t>Россети</w:t>
            </w:r>
            <w:proofErr w:type="spellEnd"/>
            <w:r w:rsidRPr="00150188">
              <w:rPr>
                <w:szCs w:val="24"/>
              </w:rPr>
              <w:t>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5" w:name="_Toc439170689"/>
            <w:bookmarkStart w:id="1246" w:name="_Toc439172791"/>
            <w:bookmarkStart w:id="1247" w:name="_Toc439173235"/>
            <w:bookmarkStart w:id="1248" w:name="_Toc439238231"/>
            <w:bookmarkStart w:id="1249" w:name="_Toc439252779"/>
            <w:bookmarkStart w:id="1250" w:name="_Ref440272147"/>
            <w:bookmarkStart w:id="1251" w:name="_Toc440357151"/>
            <w:bookmarkStart w:id="1252" w:name="_Toc440359706"/>
            <w:bookmarkStart w:id="1253" w:name="_Ref444164176"/>
            <w:bookmarkStart w:id="1254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55" w:name="_Ref491179450"/>
      <w:bookmarkStart w:id="1256" w:name="_Toc498588948"/>
      <w:r w:rsidRPr="00382A07">
        <w:rPr>
          <w:szCs w:val="24"/>
        </w:rPr>
        <w:lastRenderedPageBreak/>
        <w:t xml:space="preserve">Форма </w:t>
      </w:r>
      <w:bookmarkEnd w:id="1245"/>
      <w:bookmarkEnd w:id="1246"/>
      <w:bookmarkEnd w:id="1247"/>
      <w:bookmarkEnd w:id="1248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7" w:name="_Toc439170690"/>
      <w:bookmarkStart w:id="1258" w:name="_Toc439172792"/>
      <w:bookmarkStart w:id="1259" w:name="_Toc439173236"/>
      <w:bookmarkStart w:id="1260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1" w:name="_Toc125426243"/>
      <w:bookmarkStart w:id="1262" w:name="_Toc396984070"/>
      <w:bookmarkStart w:id="1263" w:name="_Toc423423673"/>
      <w:bookmarkStart w:id="1264" w:name="_Toc439170691"/>
      <w:bookmarkStart w:id="1265" w:name="_Toc439172793"/>
      <w:bookmarkStart w:id="1266" w:name="_Toc439173237"/>
      <w:bookmarkStart w:id="1267" w:name="_Toc439238233"/>
      <w:bookmarkStart w:id="1268" w:name="_Toc439252780"/>
      <w:bookmarkStart w:id="1269" w:name="_Toc439323754"/>
      <w:bookmarkStart w:id="1270" w:name="_Toc440357152"/>
      <w:bookmarkStart w:id="1271" w:name="_Toc440359707"/>
      <w:bookmarkStart w:id="1272" w:name="_Toc440632171"/>
      <w:bookmarkStart w:id="1273" w:name="_Toc440875991"/>
      <w:bookmarkStart w:id="1274" w:name="_Toc441131019"/>
      <w:bookmarkStart w:id="1275" w:name="_Toc447269836"/>
      <w:bookmarkEnd w:id="1257"/>
      <w:bookmarkEnd w:id="1258"/>
      <w:bookmarkEnd w:id="1259"/>
      <w:bookmarkEnd w:id="1260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1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2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3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4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5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46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76" w:name="_Toc464120662"/>
      <w:bookmarkStart w:id="1277" w:name="_Toc466970582"/>
      <w:bookmarkStart w:id="1278" w:name="_Toc472411864"/>
      <w:bookmarkStart w:id="1279" w:name="_Toc498588949"/>
      <w:r w:rsidRPr="00382A07">
        <w:rPr>
          <w:szCs w:val="24"/>
        </w:rPr>
        <w:lastRenderedPageBreak/>
        <w:t>Инструкции по заполнению</w:t>
      </w:r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7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48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49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0" w:name="_Ref55336378"/>
      <w:bookmarkStart w:id="1281" w:name="_Toc57314676"/>
      <w:bookmarkStart w:id="1282" w:name="_Toc69728990"/>
      <w:bookmarkStart w:id="1283" w:name="_Toc98253942"/>
      <w:bookmarkStart w:id="1284" w:name="_Toc165173868"/>
      <w:bookmarkStart w:id="1285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00216B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6" w:name="_Ref449017073"/>
      <w:bookmarkStart w:id="1287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</w:p>
    <w:p w:rsidR="004F4D80" w:rsidRPr="00382A07" w:rsidRDefault="004F4D80" w:rsidP="004F4D80">
      <w:pPr>
        <w:pStyle w:val="3"/>
        <w:rPr>
          <w:szCs w:val="24"/>
        </w:rPr>
      </w:pPr>
      <w:bookmarkStart w:id="1288" w:name="_Toc98253943"/>
      <w:bookmarkStart w:id="1289" w:name="_Toc157248195"/>
      <w:bookmarkStart w:id="1290" w:name="_Toc157496564"/>
      <w:bookmarkStart w:id="1291" w:name="_Toc158206103"/>
      <w:bookmarkStart w:id="1292" w:name="_Toc164057788"/>
      <w:bookmarkStart w:id="1293" w:name="_Toc164137138"/>
      <w:bookmarkStart w:id="1294" w:name="_Toc164161298"/>
      <w:bookmarkStart w:id="1295" w:name="_Toc165173869"/>
      <w:bookmarkStart w:id="1296" w:name="_Toc439170693"/>
      <w:bookmarkStart w:id="1297" w:name="_Toc439172795"/>
      <w:bookmarkStart w:id="1298" w:name="_Toc439173239"/>
      <w:bookmarkStart w:id="1299" w:name="_Toc439238235"/>
      <w:bookmarkStart w:id="1300" w:name="_Toc439252782"/>
      <w:bookmarkStart w:id="1301" w:name="_Toc439323756"/>
      <w:bookmarkStart w:id="1302" w:name="_Toc440357154"/>
      <w:bookmarkStart w:id="1303" w:name="_Toc440359709"/>
      <w:bookmarkStart w:id="1304" w:name="_Toc440632173"/>
      <w:bookmarkStart w:id="1305" w:name="_Toc440875993"/>
      <w:bookmarkStart w:id="1306" w:name="_Toc441131021"/>
      <w:bookmarkStart w:id="1307" w:name="_Toc447269838"/>
      <w:bookmarkStart w:id="1308" w:name="_Toc464120664"/>
      <w:bookmarkStart w:id="1309" w:name="_Toc466970584"/>
      <w:bookmarkStart w:id="1310" w:name="_Toc468462498"/>
      <w:bookmarkStart w:id="1311" w:name="_Toc469482091"/>
      <w:bookmarkStart w:id="1312" w:name="_Toc472411866"/>
      <w:bookmarkStart w:id="1313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382A07">
        <w:rPr>
          <w:b/>
          <w:sz w:val="24"/>
          <w:szCs w:val="24"/>
        </w:rPr>
        <w:t>за</w:t>
      </w:r>
      <w:proofErr w:type="gramEnd"/>
      <w:r w:rsidRPr="00382A07">
        <w:rPr>
          <w:b/>
          <w:sz w:val="24"/>
          <w:szCs w:val="24"/>
        </w:rPr>
        <w:t xml:space="preserve">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382A07">
              <w:rPr>
                <w:rStyle w:val="aa"/>
                <w:sz w:val="22"/>
              </w:rPr>
              <w:t>в</w:t>
            </w:r>
            <w:proofErr w:type="gramEnd"/>
            <w:r w:rsidRPr="00382A07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4" w:name="_Toc98253944"/>
      <w:bookmarkStart w:id="1315" w:name="_Toc157248196"/>
      <w:bookmarkStart w:id="1316" w:name="_Toc157496565"/>
      <w:bookmarkStart w:id="1317" w:name="_Toc158206104"/>
      <w:bookmarkStart w:id="1318" w:name="_Toc164057789"/>
      <w:bookmarkStart w:id="1319" w:name="_Toc164137139"/>
      <w:bookmarkStart w:id="1320" w:name="_Toc164161299"/>
      <w:bookmarkStart w:id="1321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2" w:name="_Toc439170694"/>
      <w:bookmarkStart w:id="1323" w:name="_Toc439172796"/>
      <w:bookmarkStart w:id="1324" w:name="_Toc439173240"/>
      <w:bookmarkStart w:id="1325" w:name="_Toc439238236"/>
      <w:bookmarkStart w:id="1326" w:name="_Toc439252783"/>
      <w:bookmarkStart w:id="1327" w:name="_Toc439323757"/>
      <w:bookmarkStart w:id="1328" w:name="_Toc440357155"/>
      <w:bookmarkStart w:id="1329" w:name="_Toc440359710"/>
      <w:bookmarkStart w:id="1330" w:name="_Toc440632174"/>
      <w:bookmarkStart w:id="1331" w:name="_Toc440875994"/>
      <w:bookmarkStart w:id="1332" w:name="_Toc441131022"/>
      <w:bookmarkStart w:id="1333" w:name="_Toc447269839"/>
      <w:bookmarkStart w:id="1334" w:name="_Toc464120665"/>
      <w:bookmarkStart w:id="1335" w:name="_Toc466970585"/>
      <w:bookmarkStart w:id="1336" w:name="_Toc468462499"/>
      <w:bookmarkStart w:id="1337" w:name="_Toc469482092"/>
      <w:bookmarkStart w:id="1338" w:name="_Toc472411867"/>
      <w:bookmarkStart w:id="1339" w:name="_Toc498588952"/>
      <w:r w:rsidRPr="00382A07">
        <w:rPr>
          <w:szCs w:val="24"/>
        </w:rPr>
        <w:lastRenderedPageBreak/>
        <w:t>Инструкции по заполнению</w:t>
      </w:r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00216B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98"/>
      <w:bookmarkStart w:id="1341" w:name="_Toc57314678"/>
      <w:bookmarkStart w:id="1342" w:name="_Toc69728992"/>
      <w:bookmarkStart w:id="1343" w:name="_Toc98253948"/>
      <w:bookmarkStart w:id="1344" w:name="_Toc165173874"/>
      <w:bookmarkStart w:id="1345" w:name="_Toc423423676"/>
      <w:bookmarkStart w:id="1346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382A07" w:rsidRDefault="004F4D80" w:rsidP="004F4D80">
      <w:pPr>
        <w:pStyle w:val="3"/>
        <w:rPr>
          <w:szCs w:val="24"/>
        </w:rPr>
      </w:pPr>
      <w:bookmarkStart w:id="1347" w:name="_Toc98253949"/>
      <w:bookmarkStart w:id="1348" w:name="_Toc157248201"/>
      <w:bookmarkStart w:id="1349" w:name="_Toc157496570"/>
      <w:bookmarkStart w:id="1350" w:name="_Toc158206109"/>
      <w:bookmarkStart w:id="1351" w:name="_Toc164057794"/>
      <w:bookmarkStart w:id="1352" w:name="_Toc164137144"/>
      <w:bookmarkStart w:id="1353" w:name="_Toc164161304"/>
      <w:bookmarkStart w:id="1354" w:name="_Toc165173875"/>
      <w:bookmarkStart w:id="1355" w:name="_Toc439170699"/>
      <w:bookmarkStart w:id="1356" w:name="_Toc439172801"/>
      <w:bookmarkStart w:id="1357" w:name="_Toc439173245"/>
      <w:bookmarkStart w:id="1358" w:name="_Toc439238241"/>
      <w:bookmarkStart w:id="1359" w:name="_Toc439252788"/>
      <w:bookmarkStart w:id="1360" w:name="_Toc439323762"/>
      <w:bookmarkStart w:id="1361" w:name="_Toc440357160"/>
      <w:bookmarkStart w:id="1362" w:name="_Toc440359712"/>
      <w:bookmarkStart w:id="1363" w:name="_Toc440632176"/>
      <w:bookmarkStart w:id="1364" w:name="_Toc440875996"/>
      <w:bookmarkStart w:id="1365" w:name="_Toc441131024"/>
      <w:bookmarkStart w:id="1366" w:name="_Toc447269841"/>
      <w:bookmarkStart w:id="1367" w:name="_Toc464120667"/>
      <w:bookmarkStart w:id="1368" w:name="_Toc466970587"/>
      <w:bookmarkStart w:id="1369" w:name="_Toc468462501"/>
      <w:bookmarkStart w:id="1370" w:name="_Toc469482094"/>
      <w:bookmarkStart w:id="1371" w:name="_Toc472411869"/>
      <w:bookmarkStart w:id="1372" w:name="_Toc498588954"/>
      <w:r w:rsidRPr="00382A07">
        <w:rPr>
          <w:szCs w:val="24"/>
        </w:rPr>
        <w:t>Форма Справки о кадровых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3" w:name="_Toc98253950"/>
      <w:bookmarkStart w:id="1374" w:name="_Toc157248202"/>
      <w:bookmarkStart w:id="1375" w:name="_Toc157496571"/>
      <w:bookmarkStart w:id="1376" w:name="_Toc158206110"/>
      <w:bookmarkStart w:id="1377" w:name="_Toc164057795"/>
      <w:bookmarkStart w:id="1378" w:name="_Toc164137145"/>
      <w:bookmarkStart w:id="1379" w:name="_Toc164161305"/>
      <w:bookmarkStart w:id="1380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1" w:name="_Toc439170700"/>
      <w:bookmarkStart w:id="1382" w:name="_Toc439172802"/>
      <w:bookmarkStart w:id="1383" w:name="_Toc439173246"/>
      <w:bookmarkStart w:id="1384" w:name="_Toc439238242"/>
      <w:bookmarkStart w:id="1385" w:name="_Toc439252789"/>
      <w:bookmarkStart w:id="1386" w:name="_Toc439323763"/>
      <w:bookmarkStart w:id="1387" w:name="_Toc440357161"/>
      <w:bookmarkStart w:id="1388" w:name="_Toc440359713"/>
      <w:bookmarkStart w:id="1389" w:name="_Toc440632177"/>
      <w:bookmarkStart w:id="1390" w:name="_Toc440875997"/>
      <w:bookmarkStart w:id="1391" w:name="_Toc441131025"/>
      <w:bookmarkStart w:id="1392" w:name="_Toc447269842"/>
      <w:bookmarkStart w:id="1393" w:name="_Toc464120668"/>
      <w:bookmarkStart w:id="1394" w:name="_Toc466970588"/>
      <w:bookmarkStart w:id="1395" w:name="_Toc468462502"/>
      <w:bookmarkStart w:id="1396" w:name="_Toc469482095"/>
      <w:bookmarkStart w:id="1397" w:name="_Toc472411870"/>
      <w:bookmarkStart w:id="1398" w:name="_Toc498588955"/>
      <w:r w:rsidRPr="00382A07">
        <w:rPr>
          <w:szCs w:val="24"/>
        </w:rPr>
        <w:lastRenderedPageBreak/>
        <w:t>Инструкции по заполнению</w:t>
      </w:r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</w:t>
      </w:r>
      <w:proofErr w:type="gramStart"/>
      <w:r w:rsidRPr="00382A07">
        <w:rPr>
          <w:sz w:val="24"/>
          <w:szCs w:val="24"/>
        </w:rPr>
        <w:t>указывается</w:t>
      </w:r>
      <w:proofErr w:type="gramEnd"/>
      <w:r w:rsidRPr="00382A0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9" w:name="_Toc165173881"/>
      <w:bookmarkStart w:id="1400" w:name="_Ref194749267"/>
      <w:bookmarkStart w:id="1401" w:name="_Toc423423677"/>
      <w:bookmarkStart w:id="1402" w:name="_Ref440271993"/>
      <w:bookmarkStart w:id="1403" w:name="_Ref440274659"/>
      <w:bookmarkStart w:id="1404" w:name="_Toc498588956"/>
      <w:bookmarkStart w:id="1405" w:name="_Ref90381523"/>
      <w:bookmarkStart w:id="1406" w:name="_Toc90385124"/>
      <w:bookmarkStart w:id="1407" w:name="_Ref96861029"/>
      <w:bookmarkStart w:id="1408" w:name="_Toc97651410"/>
      <w:bookmarkStart w:id="1409" w:name="_Toc98253955"/>
      <w:r w:rsidRPr="00382A07">
        <w:lastRenderedPageBreak/>
        <w:t>Информационное письмо о налич</w:t>
      </w:r>
      <w:proofErr w:type="gramStart"/>
      <w:r w:rsidRPr="00382A07">
        <w:t xml:space="preserve">ии у </w:t>
      </w:r>
      <w:r w:rsidR="00C236C0" w:rsidRPr="00382A07">
        <w:t>У</w:t>
      </w:r>
      <w:proofErr w:type="gramEnd"/>
      <w:r w:rsidR="00C236C0" w:rsidRPr="00382A07">
        <w:t>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</w:t>
      </w:r>
      <w:proofErr w:type="spellStart"/>
      <w:r w:rsidRPr="00382A07">
        <w:t>аффилированности</w:t>
      </w:r>
      <w:proofErr w:type="spellEnd"/>
      <w:r w:rsidRPr="00382A07">
        <w:t xml:space="preserve">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399"/>
      <w:bookmarkEnd w:id="1400"/>
      <w:bookmarkEnd w:id="1401"/>
      <w:bookmarkEnd w:id="1402"/>
      <w:bookmarkEnd w:id="1403"/>
      <w:bookmarkEnd w:id="1404"/>
    </w:p>
    <w:p w:rsidR="004F4D80" w:rsidRPr="00382A07" w:rsidRDefault="004F4D80" w:rsidP="004F4D80">
      <w:pPr>
        <w:pStyle w:val="3"/>
        <w:rPr>
          <w:szCs w:val="24"/>
        </w:rPr>
      </w:pPr>
      <w:bookmarkStart w:id="1410" w:name="_Toc97651411"/>
      <w:bookmarkStart w:id="1411" w:name="_Toc98253956"/>
      <w:bookmarkStart w:id="1412" w:name="_Toc157248208"/>
      <w:bookmarkStart w:id="1413" w:name="_Toc157496577"/>
      <w:bookmarkStart w:id="1414" w:name="_Toc158206116"/>
      <w:bookmarkStart w:id="1415" w:name="_Toc164057801"/>
      <w:bookmarkStart w:id="1416" w:name="_Toc164137151"/>
      <w:bookmarkStart w:id="1417" w:name="_Toc164161311"/>
      <w:bookmarkStart w:id="1418" w:name="_Toc165173882"/>
      <w:bookmarkStart w:id="1419" w:name="_Toc439170702"/>
      <w:bookmarkStart w:id="1420" w:name="_Toc439172804"/>
      <w:bookmarkStart w:id="1421" w:name="_Toc439173248"/>
      <w:bookmarkStart w:id="1422" w:name="_Toc439238244"/>
      <w:bookmarkStart w:id="1423" w:name="_Toc439252791"/>
      <w:bookmarkStart w:id="1424" w:name="_Toc439323765"/>
      <w:bookmarkStart w:id="1425" w:name="_Toc440357163"/>
      <w:bookmarkStart w:id="1426" w:name="_Toc440359715"/>
      <w:bookmarkStart w:id="1427" w:name="_Toc440632179"/>
      <w:bookmarkStart w:id="1428" w:name="_Toc440875999"/>
      <w:bookmarkStart w:id="1429" w:name="_Toc441131027"/>
      <w:bookmarkStart w:id="1430" w:name="_Toc447269844"/>
      <w:bookmarkStart w:id="1431" w:name="_Toc464120670"/>
      <w:bookmarkStart w:id="1432" w:name="_Toc466970590"/>
      <w:bookmarkStart w:id="1433" w:name="_Toc468462504"/>
      <w:bookmarkStart w:id="1434" w:name="_Toc469482097"/>
      <w:bookmarkStart w:id="1435" w:name="_Toc472411872"/>
      <w:bookmarkStart w:id="1436" w:name="_Toc498588957"/>
      <w:r w:rsidRPr="00382A07">
        <w:rPr>
          <w:szCs w:val="24"/>
        </w:rPr>
        <w:t>Форма письма о налич</w:t>
      </w:r>
      <w:proofErr w:type="gramStart"/>
      <w:r w:rsidRPr="00382A07">
        <w:rPr>
          <w:szCs w:val="24"/>
        </w:rPr>
        <w:t xml:space="preserve">ии у </w:t>
      </w:r>
      <w:r w:rsidR="00C236C0" w:rsidRPr="00382A07">
        <w:rPr>
          <w:szCs w:val="24"/>
        </w:rPr>
        <w:t>У</w:t>
      </w:r>
      <w:proofErr w:type="gramEnd"/>
      <w:r w:rsidR="00C236C0" w:rsidRPr="00382A07">
        <w:rPr>
          <w:szCs w:val="24"/>
        </w:rPr>
        <w:t>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 xml:space="preserve">связей, носящих характер </w:t>
      </w:r>
      <w:proofErr w:type="spellStart"/>
      <w:r w:rsidRPr="00382A07">
        <w:rPr>
          <w:szCs w:val="24"/>
        </w:rPr>
        <w:t>аффилированности</w:t>
      </w:r>
      <w:proofErr w:type="spellEnd"/>
      <w:r w:rsidRPr="00382A07">
        <w:rPr>
          <w:szCs w:val="24"/>
        </w:rPr>
        <w:t xml:space="preserve"> с сотрудниками Заказчика или Организатора</w:t>
      </w:r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лицами, являющимися </w:t>
      </w:r>
      <w:r w:rsidRPr="00382A07">
        <w:rPr>
          <w:b/>
          <w:i/>
          <w:sz w:val="24"/>
          <w:szCs w:val="24"/>
        </w:rPr>
        <w:t>{</w:t>
      </w:r>
      <w:proofErr w:type="gramStart"/>
      <w:r w:rsidRPr="00382A07">
        <w:rPr>
          <w:b/>
          <w:i/>
          <w:sz w:val="24"/>
          <w:szCs w:val="24"/>
        </w:rPr>
        <w:t>указывается</w:t>
      </w:r>
      <w:proofErr w:type="gramEnd"/>
      <w:r w:rsidRPr="00382A0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7" w:name="_Toc97651412"/>
      <w:bookmarkStart w:id="1438" w:name="_Toc98253957"/>
      <w:bookmarkStart w:id="1439" w:name="_Toc157248209"/>
      <w:bookmarkStart w:id="1440" w:name="_Toc157496578"/>
      <w:bookmarkStart w:id="1441" w:name="_Toc158206117"/>
      <w:bookmarkStart w:id="1442" w:name="_Toc164057802"/>
      <w:bookmarkStart w:id="1443" w:name="_Toc164137152"/>
      <w:bookmarkStart w:id="1444" w:name="_Toc164161312"/>
      <w:bookmarkStart w:id="1445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46" w:name="_Toc439170703"/>
      <w:bookmarkStart w:id="1447" w:name="_Toc439172805"/>
      <w:bookmarkStart w:id="1448" w:name="_Toc439173249"/>
      <w:bookmarkStart w:id="1449" w:name="_Toc439238245"/>
      <w:bookmarkStart w:id="1450" w:name="_Toc439252792"/>
      <w:bookmarkStart w:id="1451" w:name="_Toc439323766"/>
      <w:bookmarkStart w:id="1452" w:name="_Toc440357164"/>
      <w:bookmarkStart w:id="1453" w:name="_Toc440359716"/>
      <w:bookmarkStart w:id="1454" w:name="_Toc440632180"/>
      <w:bookmarkStart w:id="1455" w:name="_Toc440876000"/>
      <w:bookmarkStart w:id="1456" w:name="_Toc441131028"/>
      <w:bookmarkStart w:id="1457" w:name="_Toc447269845"/>
      <w:bookmarkStart w:id="1458" w:name="_Toc464120671"/>
      <w:bookmarkStart w:id="1459" w:name="_Toc466970591"/>
      <w:bookmarkStart w:id="1460" w:name="_Toc468462505"/>
      <w:bookmarkStart w:id="1461" w:name="_Toc469482098"/>
      <w:bookmarkStart w:id="1462" w:name="_Toc472411873"/>
      <w:bookmarkStart w:id="1463" w:name="_Toc498588958"/>
      <w:r w:rsidRPr="00382A07">
        <w:rPr>
          <w:szCs w:val="24"/>
        </w:rPr>
        <w:lastRenderedPageBreak/>
        <w:t>Инструкции по заполнению</w:t>
      </w:r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</w:t>
      </w:r>
      <w:proofErr w:type="gramStart"/>
      <w:r w:rsidR="004F4D80" w:rsidRPr="00382A07">
        <w:rPr>
          <w:sz w:val="24"/>
          <w:szCs w:val="24"/>
        </w:rPr>
        <w:t>лиц</w:t>
      </w:r>
      <w:proofErr w:type="gramEnd"/>
      <w:r w:rsidR="004F4D80" w:rsidRPr="00382A0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</w:t>
      </w:r>
      <w:proofErr w:type="gramEnd"/>
      <w:r w:rsidR="00D904EF" w:rsidRPr="00382A07">
        <w:rPr>
          <w:sz w:val="24"/>
          <w:szCs w:val="24"/>
        </w:rPr>
        <w:t xml:space="preserve">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05"/>
    <w:bookmarkEnd w:id="1406"/>
    <w:bookmarkEnd w:id="1407"/>
    <w:bookmarkEnd w:id="1408"/>
    <w:bookmarkEnd w:id="1409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4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5" w:name="_Toc423423680"/>
      <w:bookmarkStart w:id="1466" w:name="_Ref440272035"/>
      <w:bookmarkStart w:id="1467" w:name="_Ref440274733"/>
      <w:bookmarkStart w:id="1468" w:name="_Ref444179578"/>
      <w:bookmarkStart w:id="1469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64"/>
      <w:bookmarkEnd w:id="1465"/>
      <w:bookmarkEnd w:id="1466"/>
      <w:bookmarkEnd w:id="1467"/>
      <w:bookmarkEnd w:id="1468"/>
      <w:bookmarkEnd w:id="1469"/>
    </w:p>
    <w:p w:rsidR="004F4D80" w:rsidRPr="001D6DBB" w:rsidRDefault="001D6DBB" w:rsidP="004F4D80">
      <w:pPr>
        <w:pStyle w:val="3"/>
        <w:rPr>
          <w:szCs w:val="24"/>
        </w:rPr>
      </w:pPr>
      <w:bookmarkStart w:id="1470" w:name="_Toc343690584"/>
      <w:bookmarkStart w:id="1471" w:name="_Toc372294428"/>
      <w:bookmarkStart w:id="1472" w:name="_Toc379288896"/>
      <w:bookmarkStart w:id="1473" w:name="_Toc384734780"/>
      <w:bookmarkStart w:id="1474" w:name="_Toc396984078"/>
      <w:bookmarkStart w:id="1475" w:name="_Toc423423681"/>
      <w:bookmarkStart w:id="1476" w:name="_Toc439170710"/>
      <w:bookmarkStart w:id="1477" w:name="_Toc439172812"/>
      <w:bookmarkStart w:id="1478" w:name="_Toc439173253"/>
      <w:bookmarkStart w:id="1479" w:name="_Toc439238249"/>
      <w:bookmarkStart w:id="1480" w:name="_Toc439252796"/>
      <w:bookmarkStart w:id="1481" w:name="_Toc439323770"/>
      <w:bookmarkStart w:id="1482" w:name="_Toc440361405"/>
      <w:bookmarkStart w:id="1483" w:name="_Toc440376287"/>
      <w:bookmarkStart w:id="1484" w:name="_Toc440382545"/>
      <w:bookmarkStart w:id="1485" w:name="_Toc440447215"/>
      <w:bookmarkStart w:id="1486" w:name="_Toc440632376"/>
      <w:bookmarkStart w:id="1487" w:name="_Toc440875148"/>
      <w:bookmarkStart w:id="1488" w:name="_Toc441131135"/>
      <w:bookmarkStart w:id="1489" w:name="_Toc441572140"/>
      <w:bookmarkStart w:id="1490" w:name="_Toc441575232"/>
      <w:bookmarkStart w:id="1491" w:name="_Toc442195898"/>
      <w:bookmarkStart w:id="1492" w:name="_Toc442251940"/>
      <w:bookmarkStart w:id="1493" w:name="_Toc442258889"/>
      <w:bookmarkStart w:id="1494" w:name="_Toc442259129"/>
      <w:bookmarkStart w:id="1495" w:name="_Toc447292892"/>
      <w:bookmarkStart w:id="1496" w:name="_Toc461808964"/>
      <w:bookmarkStart w:id="1497" w:name="_Toc463514796"/>
      <w:bookmarkStart w:id="1498" w:name="_Toc466967523"/>
      <w:bookmarkStart w:id="1499" w:name="_Toc467574715"/>
      <w:bookmarkStart w:id="1500" w:name="_Toc468441758"/>
      <w:bookmarkStart w:id="1501" w:name="_Toc469480233"/>
      <w:bookmarkStart w:id="1502" w:name="_Toc472409262"/>
      <w:bookmarkStart w:id="1503" w:name="_Toc498417409"/>
      <w:bookmarkStart w:id="1504" w:name="_Toc498588960"/>
      <w:r w:rsidRPr="001D6DBB">
        <w:rPr>
          <w:szCs w:val="24"/>
        </w:rPr>
        <w:t xml:space="preserve">Форма </w:t>
      </w:r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3"/>
      <w:bookmarkEnd w:id="1504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</w:t>
      </w:r>
      <w:proofErr w:type="gramStart"/>
      <w:r w:rsidRPr="001D6DBB">
        <w:rPr>
          <w:sz w:val="24"/>
          <w:szCs w:val="24"/>
        </w:rPr>
        <w:t>г</w:t>
      </w:r>
      <w:proofErr w:type="gramEnd"/>
      <w:r w:rsidRPr="001D6DBB">
        <w:rPr>
          <w:sz w:val="24"/>
          <w:szCs w:val="24"/>
        </w:rPr>
        <w:t>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3C4C08" w:rsidRPr="003C4C08" w:rsidRDefault="003C4C08" w:rsidP="003C4C08">
      <w:pPr>
        <w:ind w:firstLine="0"/>
        <w:rPr>
          <w:color w:val="000000"/>
          <w:sz w:val="24"/>
          <w:szCs w:val="24"/>
        </w:rPr>
      </w:pPr>
      <w:r w:rsidRPr="003C4C0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3C4C08" w:rsidRPr="005734D7" w:rsidRDefault="003C4C08" w:rsidP="003C4C08">
      <w:pPr>
        <w:ind w:firstLine="0"/>
        <w:rPr>
          <w:color w:val="000000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708"/>
        <w:gridCol w:w="416"/>
        <w:gridCol w:w="709"/>
        <w:gridCol w:w="1134"/>
        <w:gridCol w:w="1143"/>
        <w:gridCol w:w="1560"/>
        <w:gridCol w:w="1417"/>
        <w:gridCol w:w="1276"/>
        <w:gridCol w:w="1263"/>
      </w:tblGrid>
      <w:tr w:rsidR="003C4C08" w:rsidRPr="009040FF" w:rsidTr="00D0335E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918" w:type="dxa"/>
            <w:gridSpan w:val="8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3C4C08" w:rsidRPr="009040FF" w:rsidTr="00D0335E">
        <w:trPr>
          <w:trHeight w:val="1501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63" w:type="dxa"/>
          </w:tcPr>
          <w:p w:rsidR="003C4C08" w:rsidRPr="009040FF" w:rsidRDefault="003C4C08" w:rsidP="00D0335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3C4C08" w:rsidRPr="009040FF" w:rsidTr="00D0335E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3" w:type="dxa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16</w:t>
            </w:r>
          </w:p>
        </w:tc>
      </w:tr>
      <w:tr w:rsidR="003C4C08" w:rsidRPr="009040FF" w:rsidTr="00D033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033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033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033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033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033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033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033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033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033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033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033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033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D033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D033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D0335E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D0335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 xml:space="preserve">(фамилия, имя, отчество </w:t>
      </w:r>
      <w:proofErr w:type="gramStart"/>
      <w:r w:rsidRPr="00382A07">
        <w:rPr>
          <w:vertAlign w:val="superscript"/>
        </w:rPr>
        <w:t>подписавшего</w:t>
      </w:r>
      <w:proofErr w:type="gramEnd"/>
      <w:r w:rsidRPr="00382A07">
        <w:rPr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505" w:name="_Toc343690585"/>
      <w:bookmarkStart w:id="1506" w:name="_Toc372294429"/>
      <w:bookmarkStart w:id="1507" w:name="_Toc379288897"/>
      <w:bookmarkStart w:id="1508" w:name="_Toc384734781"/>
      <w:bookmarkStart w:id="1509" w:name="_Toc396984079"/>
      <w:bookmarkStart w:id="1510" w:name="_Toc423423682"/>
      <w:bookmarkStart w:id="1511" w:name="_Toc439170711"/>
      <w:bookmarkStart w:id="1512" w:name="_Toc439172813"/>
      <w:bookmarkStart w:id="1513" w:name="_Toc439173254"/>
      <w:bookmarkStart w:id="1514" w:name="_Toc439238250"/>
      <w:bookmarkStart w:id="1515" w:name="_Toc439252797"/>
      <w:bookmarkStart w:id="1516" w:name="_Toc439323771"/>
      <w:bookmarkStart w:id="1517" w:name="_Toc440357169"/>
      <w:bookmarkStart w:id="1518" w:name="_Toc440359721"/>
      <w:bookmarkStart w:id="1519" w:name="_Toc440632185"/>
      <w:bookmarkStart w:id="1520" w:name="_Toc440876005"/>
      <w:bookmarkStart w:id="1521" w:name="_Toc441131033"/>
      <w:bookmarkStart w:id="1522" w:name="_Toc447269850"/>
      <w:bookmarkStart w:id="1523" w:name="_Toc464120676"/>
      <w:bookmarkStart w:id="1524" w:name="_Toc466970594"/>
      <w:bookmarkStart w:id="1525" w:name="_Toc468462508"/>
      <w:bookmarkStart w:id="1526" w:name="_Toc469482101"/>
      <w:bookmarkStart w:id="1527" w:name="_Toc472411876"/>
      <w:bookmarkStart w:id="1528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В случае</w:t>
      </w:r>
      <w:proofErr w:type="gramStart"/>
      <w:r w:rsidRPr="001D6DBB">
        <w:rPr>
          <w:snapToGrid w:val="0"/>
          <w:sz w:val="24"/>
          <w:szCs w:val="24"/>
        </w:rPr>
        <w:t>,</w:t>
      </w:r>
      <w:proofErr w:type="gramEnd"/>
      <w:r w:rsidRPr="001D6DBB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1D6DBB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382A07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1D6DBB">
        <w:rPr>
          <w:sz w:val="24"/>
          <w:szCs w:val="24"/>
        </w:rPr>
        <w:t>гос. учреждения</w:t>
      </w:r>
      <w:proofErr w:type="gramEnd"/>
      <w:r w:rsidRPr="001D6DBB">
        <w:rPr>
          <w:sz w:val="24"/>
          <w:szCs w:val="24"/>
        </w:rPr>
        <w:t xml:space="preserve">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9" w:name="_Toc329588495"/>
      <w:bookmarkStart w:id="1530" w:name="_Toc423423683"/>
      <w:bookmarkStart w:id="1531" w:name="_Ref440272051"/>
      <w:bookmarkStart w:id="1532" w:name="_Ref440274744"/>
      <w:r w:rsidRPr="001D6DBB">
        <w:rPr>
          <w:sz w:val="24"/>
          <w:szCs w:val="24"/>
        </w:rPr>
        <w:t>Раздел «Информация о подтверждающих документах (наиме</w:t>
      </w:r>
      <w:r w:rsidR="00B45AFF">
        <w:rPr>
          <w:sz w:val="24"/>
          <w:szCs w:val="24"/>
        </w:rPr>
        <w:t>нование, реквизиты и т.д.)» (№16</w:t>
      </w:r>
      <w:r w:rsidRPr="001D6DBB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1D6DBB">
        <w:rPr>
          <w:sz w:val="24"/>
          <w:szCs w:val="24"/>
        </w:rPr>
        <w:t>а(</w:t>
      </w:r>
      <w:proofErr w:type="spellStart"/>
      <w:proofErr w:type="gramEnd"/>
      <w:r w:rsidRPr="001D6DBB">
        <w:rPr>
          <w:sz w:val="24"/>
          <w:szCs w:val="24"/>
        </w:rPr>
        <w:t>ов</w:t>
      </w:r>
      <w:proofErr w:type="spellEnd"/>
      <w:r w:rsidRPr="001D6DBB">
        <w:rPr>
          <w:sz w:val="24"/>
          <w:szCs w:val="24"/>
        </w:rPr>
        <w:t>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1D6DBB">
        <w:rPr>
          <w:sz w:val="24"/>
          <w:szCs w:val="24"/>
        </w:rPr>
        <w:t>Скан-копии</w:t>
      </w:r>
      <w:proofErr w:type="gramEnd"/>
      <w:r w:rsidRPr="001D6DBB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B45AFF">
      <w:pPr>
        <w:pStyle w:val="aff6"/>
        <w:numPr>
          <w:ilvl w:val="3"/>
          <w:numId w:val="1"/>
        </w:numPr>
        <w:suppressAutoHyphens w:val="0"/>
        <w:spacing w:line="240" w:lineRule="auto"/>
        <w:ind w:left="862" w:hanging="862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B45AFF" w:rsidRPr="009040FF" w:rsidTr="00D0335E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5734D7" w:rsidRDefault="00B45AFF" w:rsidP="00D0335E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5734D7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9040FF" w:rsidRDefault="00B45AFF" w:rsidP="00D0335E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9040FF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B45AFF" w:rsidRPr="009040FF" w:rsidRDefault="00B45AFF" w:rsidP="00D0335E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9040FF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9040FF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45AFF" w:rsidRPr="009040FF" w:rsidRDefault="00B45AFF" w:rsidP="00D0335E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B45AFF" w:rsidRPr="009040FF" w:rsidTr="00D0335E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B45AFF" w:rsidRPr="009040FF" w:rsidTr="00D0335E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D0335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B45AFF" w:rsidRPr="009040FF" w:rsidTr="00D033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B45AFF" w:rsidRPr="009040FF" w:rsidTr="00D033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D033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D033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D033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D033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9040F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D033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D033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D033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D033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D033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D033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D033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D033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B45AFF" w:rsidRPr="005734D7" w:rsidTr="00D0335E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5734D7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8D3789" w:rsidRDefault="00B45AFF" w:rsidP="00D0335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45AFF" w:rsidRPr="005734D7" w:rsidRDefault="00B45AFF" w:rsidP="00D0335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B45AFF" w:rsidP="001D6DBB">
      <w:pPr>
        <w:spacing w:line="240" w:lineRule="auto"/>
        <w:rPr>
          <w:szCs w:val="24"/>
        </w:rPr>
      </w:pPr>
      <w:r w:rsidRPr="00F200DC">
        <w:lastRenderedPageBreak/>
        <w:t>Приведённые в форме сведения о физических и юридических лицах являются условными и указаны в качестве примера</w:t>
      </w:r>
      <w:r w:rsidR="001D6DBB" w:rsidRPr="001D6DBB">
        <w:t>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B45AFF">
          <w:footnotePr>
            <w:numRestart w:val="eachSect"/>
          </w:footnotePr>
          <w:pgSz w:w="16838" w:h="11906" w:orient="landscape" w:code="9"/>
          <w:pgMar w:top="426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3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29"/>
      <w:bookmarkEnd w:id="1530"/>
      <w:bookmarkEnd w:id="1531"/>
      <w:bookmarkEnd w:id="1532"/>
      <w:bookmarkEnd w:id="1533"/>
    </w:p>
    <w:p w:rsidR="004F4D80" w:rsidRPr="00382A07" w:rsidRDefault="004F4D80" w:rsidP="004F4D80">
      <w:pPr>
        <w:pStyle w:val="3"/>
        <w:rPr>
          <w:szCs w:val="24"/>
        </w:rPr>
      </w:pPr>
      <w:bookmarkStart w:id="1534" w:name="_Toc343690587"/>
      <w:bookmarkStart w:id="1535" w:name="_Toc372294431"/>
      <w:bookmarkStart w:id="1536" w:name="_Toc379288899"/>
      <w:bookmarkStart w:id="1537" w:name="_Toc384734783"/>
      <w:bookmarkStart w:id="1538" w:name="_Toc396984081"/>
      <w:bookmarkStart w:id="1539" w:name="_Toc423423684"/>
      <w:bookmarkStart w:id="1540" w:name="_Toc439170713"/>
      <w:bookmarkStart w:id="1541" w:name="_Toc439172815"/>
      <w:bookmarkStart w:id="1542" w:name="_Toc439173256"/>
      <w:bookmarkStart w:id="1543" w:name="_Toc439238252"/>
      <w:bookmarkStart w:id="1544" w:name="_Toc439252799"/>
      <w:bookmarkStart w:id="1545" w:name="_Toc439323773"/>
      <w:bookmarkStart w:id="1546" w:name="_Toc440357171"/>
      <w:bookmarkStart w:id="1547" w:name="_Toc440359723"/>
      <w:bookmarkStart w:id="1548" w:name="_Toc440632187"/>
      <w:bookmarkStart w:id="1549" w:name="_Toc440876007"/>
      <w:bookmarkStart w:id="1550" w:name="_Toc441131035"/>
      <w:bookmarkStart w:id="1551" w:name="_Toc447269852"/>
      <w:bookmarkStart w:id="1552" w:name="_Toc464120678"/>
      <w:bookmarkStart w:id="1553" w:name="_Toc466970596"/>
      <w:bookmarkStart w:id="1554" w:name="_Toc468462510"/>
      <w:bookmarkStart w:id="1555" w:name="_Toc469482103"/>
      <w:bookmarkStart w:id="1556" w:name="_Toc472411878"/>
      <w:bookmarkStart w:id="1557" w:name="_Toc498588963"/>
      <w:r w:rsidRPr="00382A07">
        <w:rPr>
          <w:szCs w:val="24"/>
        </w:rPr>
        <w:t xml:space="preserve">Форма </w:t>
      </w:r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r w:rsidR="000D70B6" w:rsidRPr="00382A07">
        <w:rPr>
          <w:szCs w:val="24"/>
        </w:rPr>
        <w:t>Согласия на обработку персональных данных</w:t>
      </w:r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3C4C08" w:rsidRPr="008434B4" w:rsidRDefault="003C4C08" w:rsidP="003C4C08">
      <w:pPr>
        <w:widowControl w:val="0"/>
        <w:tabs>
          <w:tab w:val="left" w:pos="0"/>
          <w:tab w:val="num" w:pos="1134"/>
        </w:tabs>
        <w:suppressAutoHyphens w:val="0"/>
        <w:spacing w:line="240" w:lineRule="auto"/>
        <w:ind w:firstLine="400"/>
        <w:jc w:val="center"/>
        <w:outlineLvl w:val="1"/>
        <w:rPr>
          <w:b/>
          <w:bCs w:val="0"/>
          <w:sz w:val="26"/>
          <w:szCs w:val="26"/>
          <w:lang w:eastAsia="ru-RU"/>
        </w:rPr>
      </w:pPr>
      <w:bookmarkStart w:id="1558" w:name="_Toc441572144"/>
      <w:bookmarkStart w:id="1559" w:name="_Toc441575236"/>
      <w:bookmarkStart w:id="1560" w:name="_Toc442195902"/>
      <w:bookmarkStart w:id="1561" w:name="_Toc442251944"/>
      <w:bookmarkStart w:id="1562" w:name="_Toc442258893"/>
      <w:bookmarkStart w:id="1563" w:name="_Toc442259133"/>
      <w:bookmarkStart w:id="1564" w:name="_Toc442265444"/>
      <w:bookmarkStart w:id="1565" w:name="_Toc447292650"/>
      <w:bookmarkStart w:id="1566" w:name="_Toc461809096"/>
      <w:bookmarkStart w:id="1567" w:name="_Toc463514515"/>
      <w:bookmarkStart w:id="1568" w:name="_Toc466908635"/>
      <w:bookmarkStart w:id="1569" w:name="_Toc468196574"/>
      <w:bookmarkStart w:id="1570" w:name="_Toc468446655"/>
      <w:bookmarkStart w:id="1571" w:name="_Toc468446849"/>
      <w:bookmarkStart w:id="1572" w:name="_Toc469479705"/>
      <w:bookmarkStart w:id="1573" w:name="_Toc471986655"/>
      <w:bookmarkStart w:id="1574" w:name="_Toc498509289"/>
      <w:bookmarkStart w:id="1575" w:name="_Toc439252801"/>
      <w:bookmarkStart w:id="1576" w:name="_Toc439323774"/>
      <w:bookmarkStart w:id="1577" w:name="_Toc440357172"/>
      <w:bookmarkStart w:id="1578" w:name="_Toc440359724"/>
      <w:bookmarkStart w:id="1579" w:name="_Toc440632188"/>
      <w:bookmarkStart w:id="1580" w:name="_Toc440876008"/>
      <w:bookmarkStart w:id="1581" w:name="_Toc441131036"/>
      <w:bookmarkStart w:id="1582" w:name="_Toc447269853"/>
      <w:bookmarkStart w:id="1583" w:name="_Toc464120679"/>
      <w:bookmarkStart w:id="1584" w:name="_Toc466970597"/>
      <w:bookmarkStart w:id="1585" w:name="_Toc468462511"/>
      <w:bookmarkStart w:id="1586" w:name="_Toc469482104"/>
      <w:bookmarkStart w:id="1587" w:name="_Toc472411879"/>
      <w:bookmarkStart w:id="1588" w:name="_Toc498588964"/>
      <w:r w:rsidRPr="008434B4">
        <w:rPr>
          <w:b/>
          <w:bCs w:val="0"/>
          <w:sz w:val="26"/>
          <w:szCs w:val="26"/>
          <w:lang w:eastAsia="ru-RU"/>
        </w:rPr>
        <w:t>Согласие на обработку персональных данных</w:t>
      </w:r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r w:rsidRPr="008434B4">
        <w:rPr>
          <w:b/>
          <w:bCs w:val="0"/>
          <w:sz w:val="26"/>
          <w:szCs w:val="26"/>
          <w:lang w:eastAsia="ru-RU"/>
        </w:rPr>
        <w:t xml:space="preserve"> </w:t>
      </w:r>
    </w:p>
    <w:p w:rsidR="003C4C08" w:rsidRPr="008434B4" w:rsidRDefault="003C4C08" w:rsidP="003C4C08">
      <w:pPr>
        <w:widowControl w:val="0"/>
        <w:tabs>
          <w:tab w:val="left" w:pos="0"/>
        </w:tabs>
        <w:suppressAutoHyphens w:val="0"/>
        <w:spacing w:line="240" w:lineRule="auto"/>
        <w:ind w:firstLine="400"/>
        <w:jc w:val="center"/>
        <w:rPr>
          <w:b/>
          <w:bCs w:val="0"/>
          <w:snapToGrid w:val="0"/>
          <w:sz w:val="26"/>
          <w:szCs w:val="26"/>
          <w:lang w:eastAsia="ru-RU"/>
        </w:rPr>
      </w:pPr>
      <w:r w:rsidRPr="008434B4">
        <w:rPr>
          <w:b/>
          <w:bCs w:val="0"/>
          <w:snapToGrid w:val="0"/>
          <w:sz w:val="26"/>
          <w:szCs w:val="26"/>
          <w:lang w:eastAsia="ru-RU"/>
        </w:rPr>
        <w:t xml:space="preserve">от «_____» ____________ 201____ г. 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8"/>
        <w:rPr>
          <w:bCs w:val="0"/>
          <w:snapToGrid w:val="0"/>
          <w:sz w:val="24"/>
          <w:szCs w:val="24"/>
          <w:lang w:eastAsia="ru-RU"/>
        </w:rPr>
      </w:pPr>
      <w:r w:rsidRPr="008434B4">
        <w:rPr>
          <w:bCs w:val="0"/>
          <w:snapToGrid w:val="0"/>
          <w:sz w:val="24"/>
          <w:szCs w:val="24"/>
          <w:lang w:eastAsia="ru-RU"/>
        </w:rPr>
        <w:t>Настоящим, ________________________________________________________,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400"/>
        <w:jc w:val="center"/>
        <w:rPr>
          <w:b/>
          <w:bCs w:val="0"/>
          <w:i/>
          <w:sz w:val="24"/>
          <w:szCs w:val="24"/>
          <w:lang w:eastAsia="ru-RU"/>
        </w:rPr>
      </w:pPr>
      <w:proofErr w:type="gramStart"/>
      <w:r w:rsidRPr="008434B4">
        <w:rPr>
          <w:b/>
          <w:bCs w:val="0"/>
          <w:i/>
          <w:sz w:val="24"/>
          <w:szCs w:val="24"/>
          <w:lang w:eastAsia="ru-RU"/>
        </w:rPr>
        <w:t>(указывается</w:t>
      </w:r>
      <w:r w:rsidRPr="008434B4">
        <w:rPr>
          <w:bCs w:val="0"/>
          <w:sz w:val="24"/>
          <w:szCs w:val="24"/>
          <w:lang w:eastAsia="ru-RU"/>
        </w:rPr>
        <w:t xml:space="preserve"> </w:t>
      </w:r>
      <w:r w:rsidRPr="008434B4">
        <w:rPr>
          <w:b/>
          <w:bCs w:val="0"/>
          <w:i/>
          <w:sz w:val="24"/>
          <w:szCs w:val="24"/>
          <w:lang w:eastAsia="ru-RU"/>
        </w:rPr>
        <w:t>полное наименование участника закупочной процедуры</w:t>
      </w:r>
      <w:proofErr w:type="gramEnd"/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400"/>
        <w:jc w:val="center"/>
        <w:rPr>
          <w:bCs w:val="0"/>
          <w:sz w:val="24"/>
          <w:szCs w:val="24"/>
          <w:lang w:eastAsia="ru-RU"/>
        </w:rPr>
      </w:pPr>
      <w:r w:rsidRPr="008434B4">
        <w:rPr>
          <w:b/>
          <w:bCs w:val="0"/>
          <w:i/>
          <w:sz w:val="24"/>
          <w:szCs w:val="24"/>
          <w:lang w:eastAsia="ru-RU"/>
        </w:rPr>
        <w:t>__________________________________________________________________________ (потенциального контрагента), контрагента)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9"/>
        <w:rPr>
          <w:bCs w:val="0"/>
          <w:sz w:val="24"/>
          <w:szCs w:val="24"/>
          <w:lang w:eastAsia="ru-RU"/>
        </w:rPr>
      </w:pPr>
      <w:r w:rsidRPr="008434B4">
        <w:rPr>
          <w:bCs w:val="0"/>
          <w:sz w:val="24"/>
          <w:szCs w:val="24"/>
          <w:lang w:eastAsia="ru-RU"/>
        </w:rPr>
        <w:t>Адрес регистрации: _______________________________________________________,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left="708" w:firstLine="1"/>
        <w:rPr>
          <w:b/>
          <w:bCs w:val="0"/>
          <w:i/>
          <w:sz w:val="24"/>
          <w:szCs w:val="24"/>
          <w:lang w:eastAsia="ru-RU"/>
        </w:rPr>
      </w:pPr>
      <w:r w:rsidRPr="008434B4">
        <w:rPr>
          <w:bCs w:val="0"/>
          <w:sz w:val="24"/>
          <w:szCs w:val="24"/>
          <w:lang w:eastAsia="ru-RU"/>
        </w:rPr>
        <w:t xml:space="preserve">Свидетельство о регистрации: ______________________________________________ </w:t>
      </w:r>
      <w:r w:rsidRPr="008434B4">
        <w:rPr>
          <w:b/>
          <w:bCs w:val="0"/>
          <w:i/>
          <w:sz w:val="24"/>
          <w:szCs w:val="24"/>
          <w:lang w:eastAsia="ru-RU"/>
        </w:rPr>
        <w:t>ИНН__________________________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9"/>
        <w:rPr>
          <w:b/>
          <w:bCs w:val="0"/>
          <w:i/>
          <w:sz w:val="24"/>
          <w:szCs w:val="24"/>
          <w:lang w:eastAsia="ru-RU"/>
        </w:rPr>
      </w:pPr>
      <w:r w:rsidRPr="008434B4">
        <w:rPr>
          <w:b/>
          <w:bCs w:val="0"/>
          <w:i/>
          <w:sz w:val="24"/>
          <w:szCs w:val="24"/>
          <w:lang w:eastAsia="ru-RU"/>
        </w:rPr>
        <w:t>КПП__________________________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8"/>
        <w:rPr>
          <w:bCs w:val="0"/>
          <w:sz w:val="24"/>
          <w:szCs w:val="24"/>
          <w:lang w:eastAsia="ru-RU"/>
        </w:rPr>
      </w:pPr>
      <w:r w:rsidRPr="008434B4">
        <w:rPr>
          <w:b/>
          <w:bCs w:val="0"/>
          <w:i/>
          <w:sz w:val="24"/>
          <w:szCs w:val="24"/>
          <w:lang w:eastAsia="ru-RU"/>
        </w:rPr>
        <w:t>ОГРН_________________________</w:t>
      </w:r>
      <w:r w:rsidRPr="008434B4">
        <w:rPr>
          <w:bCs w:val="0"/>
          <w:sz w:val="24"/>
          <w:szCs w:val="24"/>
          <w:lang w:eastAsia="ru-RU"/>
        </w:rPr>
        <w:t>,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400"/>
        <w:rPr>
          <w:b/>
          <w:bCs w:val="0"/>
          <w:i/>
          <w:sz w:val="24"/>
          <w:szCs w:val="24"/>
          <w:lang w:eastAsia="ru-RU"/>
        </w:rPr>
      </w:pPr>
      <w:r w:rsidRPr="008434B4">
        <w:rPr>
          <w:bCs w:val="0"/>
          <w:sz w:val="24"/>
          <w:szCs w:val="24"/>
          <w:lang w:eastAsia="ru-RU"/>
        </w:rPr>
        <w:t>в лице</w:t>
      </w:r>
      <w:r w:rsidRPr="008434B4">
        <w:rPr>
          <w:b/>
          <w:bCs w:val="0"/>
          <w:i/>
          <w:sz w:val="24"/>
          <w:szCs w:val="24"/>
          <w:lang w:eastAsia="ru-RU"/>
        </w:rPr>
        <w:t xml:space="preserve"> ___________________________________________________________________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i/>
          <w:iCs/>
          <w:sz w:val="24"/>
          <w:szCs w:val="24"/>
          <w:lang w:eastAsia="ru-RU"/>
        </w:rPr>
      </w:pPr>
      <w:proofErr w:type="gramStart"/>
      <w:r w:rsidRPr="008434B4">
        <w:rPr>
          <w:b/>
          <w:bCs w:val="0"/>
          <w:i/>
          <w:sz w:val="24"/>
          <w:szCs w:val="24"/>
          <w:lang w:eastAsia="ru-RU"/>
        </w:rPr>
        <w:t>(указывается Ф.И.О.,</w:t>
      </w:r>
      <w:r w:rsidRPr="008434B4">
        <w:rPr>
          <w:b/>
          <w:i/>
          <w:iCs/>
          <w:sz w:val="24"/>
          <w:szCs w:val="24"/>
          <w:lang w:eastAsia="ru-RU"/>
        </w:rPr>
        <w:t xml:space="preserve"> адрес, номер основного документа, удостоверяющего его личность,</w:t>
      </w:r>
      <w:proofErr w:type="gramEnd"/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rPr>
          <w:bCs w:val="0"/>
          <w:sz w:val="24"/>
          <w:szCs w:val="24"/>
          <w:lang w:eastAsia="ru-RU"/>
        </w:rPr>
      </w:pPr>
      <w:r w:rsidRPr="008434B4">
        <w:rPr>
          <w:b/>
          <w:i/>
          <w:iCs/>
          <w:sz w:val="24"/>
          <w:szCs w:val="24"/>
          <w:lang w:eastAsia="ru-RU"/>
        </w:rPr>
        <w:t>_____________________________________________________________________________,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540"/>
        <w:jc w:val="center"/>
        <w:rPr>
          <w:b/>
          <w:i/>
          <w:iCs/>
          <w:sz w:val="24"/>
          <w:szCs w:val="24"/>
          <w:lang w:eastAsia="ru-RU"/>
        </w:rPr>
      </w:pPr>
      <w:r w:rsidRPr="008434B4">
        <w:rPr>
          <w:b/>
          <w:i/>
          <w:iCs/>
          <w:sz w:val="24"/>
          <w:szCs w:val="24"/>
          <w:lang w:eastAsia="ru-RU"/>
        </w:rPr>
        <w:t>сведения о дате выдачи указанного документа и выдавшем его органе)*</w:t>
      </w:r>
    </w:p>
    <w:p w:rsidR="003C4C08" w:rsidRPr="008434B4" w:rsidRDefault="003C4C08" w:rsidP="003C4C08">
      <w:pPr>
        <w:widowControl w:val="0"/>
        <w:suppressAutoHyphens w:val="0"/>
        <w:autoSpaceDE w:val="0"/>
        <w:autoSpaceDN w:val="0"/>
        <w:adjustRightInd w:val="0"/>
        <w:spacing w:before="120" w:line="240" w:lineRule="auto"/>
        <w:ind w:firstLine="400"/>
        <w:rPr>
          <w:bCs w:val="0"/>
          <w:sz w:val="24"/>
          <w:szCs w:val="24"/>
          <w:lang w:eastAsia="ru-RU"/>
        </w:rPr>
      </w:pPr>
      <w:proofErr w:type="gramStart"/>
      <w:r w:rsidRPr="008434B4">
        <w:rPr>
          <w:b/>
          <w:bCs w:val="0"/>
          <w:i/>
          <w:sz w:val="24"/>
          <w:szCs w:val="24"/>
          <w:lang w:eastAsia="ru-RU"/>
        </w:rPr>
        <w:t>действующего на основании _____________________________</w:t>
      </w:r>
      <w:r w:rsidRPr="008434B4">
        <w:rPr>
          <w:bCs w:val="0"/>
          <w:i/>
          <w:sz w:val="24"/>
          <w:szCs w:val="24"/>
          <w:lang w:eastAsia="ru-RU"/>
        </w:rPr>
        <w:t>,</w:t>
      </w:r>
      <w:r w:rsidRPr="008434B4">
        <w:rPr>
          <w:b/>
          <w:bCs w:val="0"/>
          <w:i/>
          <w:sz w:val="24"/>
          <w:szCs w:val="24"/>
          <w:lang w:eastAsia="ru-RU"/>
        </w:rPr>
        <w:t xml:space="preserve"> </w:t>
      </w:r>
      <w:r w:rsidRPr="008434B4">
        <w:rPr>
          <w:bCs w:val="0"/>
          <w:sz w:val="24"/>
          <w:szCs w:val="24"/>
          <w:lang w:eastAsia="ru-RU"/>
        </w:rPr>
        <w:t xml:space="preserve">дает свое согласие </w:t>
      </w:r>
      <w:r w:rsidRPr="008434B4">
        <w:rPr>
          <w:b/>
          <w:bCs w:val="0"/>
          <w:snapToGrid w:val="0"/>
          <w:sz w:val="24"/>
          <w:szCs w:val="24"/>
          <w:lang w:eastAsia="ru-RU"/>
        </w:rPr>
        <w:t>Публичному акционерному обществу «МРСК Центра»</w:t>
      </w:r>
      <w:r w:rsidRPr="008434B4">
        <w:rPr>
          <w:bCs w:val="0"/>
          <w:snapToGrid w:val="0"/>
          <w:sz w:val="24"/>
          <w:szCs w:val="24"/>
          <w:lang w:eastAsia="ru-RU"/>
        </w:rPr>
        <w:t>, зарегистрированному по адресу:</w:t>
      </w:r>
      <w:proofErr w:type="gramEnd"/>
      <w:r w:rsidRPr="008434B4">
        <w:rPr>
          <w:bCs w:val="0"/>
          <w:snapToGrid w:val="0"/>
          <w:sz w:val="24"/>
          <w:szCs w:val="24"/>
          <w:lang w:eastAsia="ru-RU"/>
        </w:rPr>
        <w:t xml:space="preserve"> </w:t>
      </w:r>
      <w:proofErr w:type="gramStart"/>
      <w:r w:rsidRPr="008434B4">
        <w:rPr>
          <w:bCs w:val="0"/>
          <w:iCs/>
          <w:sz w:val="24"/>
          <w:szCs w:val="24"/>
          <w:lang w:eastAsia="ru-RU"/>
        </w:rPr>
        <w:t xml:space="preserve">РФ, 127018, г. Москва, ул. 2-я Ямская, 4 </w:t>
      </w:r>
      <w:r w:rsidRPr="008434B4">
        <w:rPr>
          <w:bCs w:val="0"/>
          <w:sz w:val="24"/>
          <w:szCs w:val="24"/>
          <w:lang w:eastAsia="ru-RU"/>
        </w:rPr>
        <w:t>и</w:t>
      </w:r>
      <w:r w:rsidRPr="008434B4">
        <w:rPr>
          <w:bCs w:val="0"/>
          <w:i/>
          <w:sz w:val="24"/>
          <w:szCs w:val="24"/>
          <w:lang w:eastAsia="ru-RU"/>
        </w:rPr>
        <w:t xml:space="preserve"> </w:t>
      </w:r>
      <w:r w:rsidRPr="008434B4">
        <w:rPr>
          <w:b/>
          <w:bCs w:val="0"/>
          <w:sz w:val="24"/>
          <w:szCs w:val="24"/>
          <w:lang w:eastAsia="ru-RU"/>
        </w:rPr>
        <w:t>Публичному акционерному обществу «Российские сети»</w:t>
      </w:r>
      <w:r w:rsidRPr="008434B4">
        <w:rPr>
          <w:bCs w:val="0"/>
          <w:sz w:val="24"/>
          <w:szCs w:val="24"/>
          <w:lang w:eastAsia="ru-RU"/>
        </w:rPr>
        <w:t xml:space="preserve">, </w:t>
      </w:r>
      <w:r w:rsidRPr="008434B4">
        <w:rPr>
          <w:bCs w:val="0"/>
          <w:snapToGrid w:val="0"/>
          <w:sz w:val="24"/>
          <w:szCs w:val="24"/>
          <w:lang w:eastAsia="ru-RU"/>
        </w:rPr>
        <w:t>зарегистрированному по адресу: г. Москва, ул. Беловежская, 4, в отношении</w:t>
      </w:r>
      <w:r w:rsidRPr="008434B4">
        <w:rPr>
          <w:bCs w:val="0"/>
          <w:sz w:val="24"/>
          <w:szCs w:val="24"/>
          <w:lang w:eastAsia="ru-RU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8434B4">
        <w:rPr>
          <w:bCs w:val="0"/>
          <w:sz w:val="24"/>
          <w:szCs w:val="24"/>
          <w:lang w:eastAsia="ru-RU"/>
        </w:rPr>
        <w:t>субконтрагентов</w:t>
      </w:r>
      <w:proofErr w:type="spellEnd"/>
      <w:r w:rsidRPr="008434B4">
        <w:rPr>
          <w:bCs w:val="0"/>
          <w:sz w:val="24"/>
          <w:szCs w:val="24"/>
          <w:lang w:eastAsia="ru-RU"/>
        </w:rPr>
        <w:t xml:space="preserve">: </w:t>
      </w:r>
      <w:r w:rsidRPr="008434B4">
        <w:rPr>
          <w:bCs w:val="0"/>
          <w:snapToGrid w:val="0"/>
          <w:sz w:val="24"/>
          <w:szCs w:val="24"/>
          <w:lang w:eastAsia="ru-RU"/>
        </w:rPr>
        <w:t>фамилия имя отчество, серия и номер документа, удостоверяющего личность, сведения о дате</w:t>
      </w:r>
      <w:proofErr w:type="gramEnd"/>
      <w:r w:rsidRPr="008434B4">
        <w:rPr>
          <w:bCs w:val="0"/>
          <w:snapToGrid w:val="0"/>
          <w:sz w:val="24"/>
          <w:szCs w:val="24"/>
          <w:lang w:eastAsia="ru-RU"/>
        </w:rPr>
        <w:t xml:space="preserve"> </w:t>
      </w:r>
      <w:proofErr w:type="gramStart"/>
      <w:r w:rsidRPr="008434B4">
        <w:rPr>
          <w:bCs w:val="0"/>
          <w:snapToGrid w:val="0"/>
          <w:sz w:val="24"/>
          <w:szCs w:val="24"/>
          <w:lang w:eastAsia="ru-RU"/>
        </w:rPr>
        <w:t xml:space="preserve">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8434B4">
        <w:rPr>
          <w:bCs w:val="0"/>
          <w:sz w:val="24"/>
          <w:szCs w:val="24"/>
          <w:lang w:eastAsia="ru-RU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8434B4">
        <w:rPr>
          <w:bCs w:val="0"/>
          <w:sz w:val="24"/>
          <w:szCs w:val="24"/>
          <w:lang w:eastAsia="ru-RU"/>
        </w:rPr>
        <w:t>Росфинмониторинг</w:t>
      </w:r>
      <w:proofErr w:type="spellEnd"/>
      <w:r w:rsidRPr="008434B4">
        <w:rPr>
          <w:bCs w:val="0"/>
          <w:sz w:val="24"/>
          <w:szCs w:val="24"/>
          <w:lang w:eastAsia="ru-RU"/>
        </w:rPr>
        <w:t xml:space="preserve"> России, ФНС России) и подтверждает, что получил согласие на обработку персональных данных от всех своих</w:t>
      </w:r>
      <w:proofErr w:type="gramEnd"/>
      <w:r w:rsidRPr="008434B4">
        <w:rPr>
          <w:bCs w:val="0"/>
          <w:sz w:val="24"/>
          <w:szCs w:val="24"/>
          <w:lang w:eastAsia="ru-RU"/>
        </w:rPr>
        <w:t xml:space="preserve"> собственников (участников, учредителей, акционеров) и бенефициаров.**</w:t>
      </w:r>
    </w:p>
    <w:p w:rsidR="003C4C08" w:rsidRPr="008434B4" w:rsidRDefault="003C4C08" w:rsidP="003C4C08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  <w:proofErr w:type="gramStart"/>
      <w:r w:rsidRPr="008434B4">
        <w:rPr>
          <w:bCs w:val="0"/>
          <w:snapToGrid w:val="0"/>
          <w:sz w:val="24"/>
          <w:szCs w:val="24"/>
          <w:lang w:eastAsia="ru-RU"/>
        </w:rPr>
        <w:t xml:space="preserve">Цель обработки персональных данных: </w:t>
      </w:r>
      <w:r w:rsidRPr="008434B4">
        <w:rPr>
          <w:bCs w:val="0"/>
          <w:sz w:val="24"/>
          <w:szCs w:val="24"/>
          <w:lang w:eastAsia="ru-RU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8434B4">
        <w:rPr>
          <w:bCs w:val="0"/>
          <w:snapToGrid w:val="0"/>
          <w:sz w:val="24"/>
          <w:szCs w:val="24"/>
          <w:lang w:eastAsia="ru-RU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 w:rsidRPr="008434B4">
        <w:rPr>
          <w:bCs w:val="0"/>
          <w:snapToGrid w:val="0"/>
          <w:sz w:val="24"/>
          <w:szCs w:val="24"/>
          <w:lang w:eastAsia="ru-RU"/>
        </w:rPr>
        <w:t xml:space="preserve"> </w:t>
      </w:r>
      <w:r w:rsidRPr="008434B4">
        <w:rPr>
          <w:bCs w:val="0"/>
          <w:snapToGrid w:val="0"/>
          <w:sz w:val="24"/>
          <w:szCs w:val="24"/>
          <w:lang w:eastAsia="ru-RU"/>
        </w:rPr>
        <w:lastRenderedPageBreak/>
        <w:t>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C4C08" w:rsidRPr="008434B4" w:rsidRDefault="003C4C08" w:rsidP="003C4C08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8434B4">
        <w:rPr>
          <w:bCs w:val="0"/>
          <w:snapToGrid w:val="0"/>
          <w:sz w:val="24"/>
          <w:szCs w:val="24"/>
          <w:lang w:eastAsia="ru-RU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8434B4">
        <w:rPr>
          <w:bCs w:val="0"/>
          <w:snapToGrid w:val="0"/>
          <w:color w:val="000000"/>
          <w:sz w:val="24"/>
          <w:szCs w:val="24"/>
          <w:lang w:eastAsia="ru-RU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proofErr w:type="gramStart"/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  <w:proofErr w:type="gramEnd"/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3C4C08" w:rsidRPr="00382A07" w:rsidRDefault="003C4C08" w:rsidP="003C4C08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r w:rsidRPr="00382A07">
        <w:rPr>
          <w:szCs w:val="24"/>
        </w:rPr>
        <w:lastRenderedPageBreak/>
        <w:t>Инструкции по заполнению</w:t>
      </w:r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</w:p>
    <w:p w:rsidR="003C4C08" w:rsidRPr="008434B4" w:rsidRDefault="003C4C08" w:rsidP="003C4C08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8434B4">
        <w:rPr>
          <w:bCs w:val="0"/>
          <w:sz w:val="24"/>
          <w:szCs w:val="24"/>
        </w:rPr>
        <w:t>*Указывается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</w:t>
      </w:r>
    </w:p>
    <w:p w:rsidR="003C4C08" w:rsidRPr="008434B4" w:rsidRDefault="003C4C08" w:rsidP="003C4C08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proofErr w:type="gramStart"/>
      <w:r w:rsidRPr="008434B4">
        <w:rPr>
          <w:bCs w:val="0"/>
          <w:sz w:val="24"/>
          <w:szCs w:val="24"/>
        </w:rPr>
        <w:t>**Заполнение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</w:t>
      </w:r>
      <w:proofErr w:type="spellStart"/>
      <w:r w:rsidRPr="008434B4">
        <w:rPr>
          <w:bCs w:val="0"/>
          <w:sz w:val="24"/>
          <w:szCs w:val="24"/>
        </w:rPr>
        <w:t>Россети</w:t>
      </w:r>
      <w:proofErr w:type="spellEnd"/>
      <w:r w:rsidRPr="008434B4">
        <w:rPr>
          <w:bCs w:val="0"/>
          <w:sz w:val="24"/>
          <w:szCs w:val="24"/>
        </w:rPr>
        <w:t xml:space="preserve">», ПАО «МРСК Центра»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8434B4">
        <w:rPr>
          <w:bCs w:val="0"/>
          <w:sz w:val="24"/>
          <w:szCs w:val="24"/>
        </w:rPr>
        <w:t>субконтрагентов</w:t>
      </w:r>
      <w:proofErr w:type="spellEnd"/>
      <w:r w:rsidRPr="008434B4">
        <w:rPr>
          <w:bCs w:val="0"/>
          <w:sz w:val="24"/>
          <w:szCs w:val="24"/>
        </w:rPr>
        <w:t xml:space="preserve"> за предоставление Обществу данных о руководителе, собственниках (участниках, учредителях, акционерах</w:t>
      </w:r>
      <w:proofErr w:type="gramEnd"/>
      <w:r w:rsidRPr="008434B4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8434B4">
        <w:rPr>
          <w:bCs w:val="0"/>
          <w:sz w:val="24"/>
          <w:szCs w:val="24"/>
        </w:rPr>
        <w:t>субконтрагента</w:t>
      </w:r>
      <w:proofErr w:type="spellEnd"/>
      <w:r w:rsidRPr="008434B4">
        <w:rPr>
          <w:bCs w:val="0"/>
          <w:sz w:val="24"/>
          <w:szCs w:val="24"/>
        </w:rPr>
        <w:t xml:space="preserve">, и предполагает, что участник закупки (потенциальный контрагент) / контрагент получил у руководителя, своих бенефициаров и бенефициаров своих </w:t>
      </w:r>
      <w:proofErr w:type="spellStart"/>
      <w:r w:rsidRPr="008434B4">
        <w:rPr>
          <w:bCs w:val="0"/>
          <w:sz w:val="24"/>
          <w:szCs w:val="24"/>
        </w:rPr>
        <w:t>субконтрагентов</w:t>
      </w:r>
      <w:proofErr w:type="spellEnd"/>
      <w:r w:rsidRPr="008434B4">
        <w:rPr>
          <w:bCs w:val="0"/>
          <w:sz w:val="24"/>
          <w:szCs w:val="24"/>
        </w:rPr>
        <w:t xml:space="preserve"> согласие на представление (обработку) ПАО «</w:t>
      </w:r>
      <w:proofErr w:type="spellStart"/>
      <w:r w:rsidRPr="008434B4">
        <w:rPr>
          <w:bCs w:val="0"/>
          <w:sz w:val="24"/>
          <w:szCs w:val="24"/>
        </w:rPr>
        <w:t>Россети</w:t>
      </w:r>
      <w:proofErr w:type="spellEnd"/>
      <w:r w:rsidRPr="008434B4">
        <w:rPr>
          <w:bCs w:val="0"/>
          <w:sz w:val="24"/>
          <w:szCs w:val="24"/>
        </w:rPr>
        <w:t>», ПАО «МРСК Центра» и в уполномоченные государственные органы указанных сведений.</w:t>
      </w:r>
    </w:p>
    <w:p w:rsidR="003C4C08" w:rsidRPr="003C4C08" w:rsidRDefault="003C4C08" w:rsidP="003C4C08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3C4C08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89" w:name="_Ref440272256"/>
      <w:bookmarkStart w:id="1590" w:name="_Ref440272678"/>
      <w:bookmarkStart w:id="1591" w:name="_Ref440274944"/>
      <w:bookmarkStart w:id="1592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89"/>
      <w:bookmarkEnd w:id="1590"/>
      <w:bookmarkEnd w:id="1591"/>
      <w:bookmarkEnd w:id="1592"/>
    </w:p>
    <w:p w:rsidR="007A6A39" w:rsidRPr="00382A07" w:rsidRDefault="007A6A39" w:rsidP="007A6A39">
      <w:pPr>
        <w:pStyle w:val="3"/>
        <w:rPr>
          <w:szCs w:val="24"/>
        </w:rPr>
      </w:pPr>
      <w:bookmarkStart w:id="1593" w:name="_Toc439170715"/>
      <w:bookmarkStart w:id="1594" w:name="_Toc439172817"/>
      <w:bookmarkStart w:id="1595" w:name="_Toc439173259"/>
      <w:bookmarkStart w:id="1596" w:name="_Toc439238255"/>
      <w:bookmarkStart w:id="1597" w:name="_Toc439252803"/>
      <w:bookmarkStart w:id="1598" w:name="_Toc439323776"/>
      <w:bookmarkStart w:id="1599" w:name="_Toc440357174"/>
      <w:bookmarkStart w:id="1600" w:name="_Toc440359726"/>
      <w:bookmarkStart w:id="1601" w:name="_Toc440632190"/>
      <w:bookmarkStart w:id="1602" w:name="_Toc440876010"/>
      <w:bookmarkStart w:id="1603" w:name="_Toc441131038"/>
      <w:bookmarkStart w:id="1604" w:name="_Toc447269855"/>
      <w:bookmarkStart w:id="1605" w:name="_Toc464120683"/>
      <w:bookmarkStart w:id="1606" w:name="_Toc466970601"/>
      <w:bookmarkStart w:id="1607" w:name="_Toc468462515"/>
      <w:bookmarkStart w:id="1608" w:name="_Toc469482108"/>
      <w:bookmarkStart w:id="1609" w:name="_Toc472411883"/>
      <w:bookmarkStart w:id="1610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2F7C72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382A07">
        <w:rPr>
          <w:sz w:val="24"/>
          <w:szCs w:val="24"/>
        </w:rPr>
        <w:t xml:space="preserve">нефальсифицированные </w:t>
      </w:r>
      <w:r w:rsidRPr="00382A07">
        <w:rPr>
          <w:sz w:val="24"/>
          <w:szCs w:val="24"/>
        </w:rPr>
        <w:t xml:space="preserve">документы, сведения и/или информацию, приведенные в составе Заявки; </w:t>
      </w:r>
      <w:proofErr w:type="gramStart"/>
      <w:r w:rsidRPr="00382A07">
        <w:rPr>
          <w:sz w:val="24"/>
          <w:szCs w:val="24"/>
        </w:rPr>
        <w:t xml:space="preserve">3) заключить договор в установленном документацией по запросу </w:t>
      </w:r>
      <w:r w:rsidRPr="00B10F18">
        <w:rPr>
          <w:sz w:val="24"/>
          <w:szCs w:val="24"/>
        </w:rPr>
        <w:t xml:space="preserve">предложений порядке, в случае </w:t>
      </w:r>
      <w:r w:rsidRPr="002F7C72">
        <w:rPr>
          <w:sz w:val="24"/>
          <w:szCs w:val="24"/>
        </w:rPr>
        <w:t>признания Участника победителем запроса предложений</w:t>
      </w:r>
      <w:r w:rsidR="00B10F18" w:rsidRPr="002F7C72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="00726A75" w:rsidRPr="002F7C72">
        <w:rPr>
          <w:sz w:val="24"/>
          <w:szCs w:val="24"/>
        </w:rPr>
        <w:t xml:space="preserve">; </w:t>
      </w:r>
      <w:r w:rsidR="002F7C72" w:rsidRPr="002F7C72">
        <w:rPr>
          <w:sz w:val="24"/>
          <w:szCs w:val="24"/>
        </w:rPr>
        <w:t>4) предоставить финансовое обеспечение по договору,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 (</w:t>
      </w:r>
      <w:r w:rsidR="002F7C72" w:rsidRPr="002F7C72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2F7C72" w:rsidRPr="002F7C72">
        <w:rPr>
          <w:sz w:val="24"/>
          <w:szCs w:val="24"/>
        </w:rPr>
        <w:t>);</w:t>
      </w:r>
      <w:proofErr w:type="gramEnd"/>
      <w:r w:rsidR="002F7C72" w:rsidRPr="002F7C72">
        <w:rPr>
          <w:sz w:val="24"/>
          <w:szCs w:val="24"/>
        </w:rPr>
        <w:t xml:space="preserve"> 5) предоставить </w:t>
      </w:r>
      <w:r w:rsidR="002F7C72" w:rsidRPr="002F7C72">
        <w:rPr>
          <w:snapToGrid w:val="0"/>
          <w:sz w:val="24"/>
          <w:szCs w:val="24"/>
          <w:lang w:eastAsia="x-none"/>
        </w:rPr>
        <w:t xml:space="preserve">документальное подтверждение </w:t>
      </w:r>
      <w:r w:rsidR="002F7C72" w:rsidRPr="002F7C72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="002F7C72" w:rsidRPr="002F7C72">
        <w:rPr>
          <w:i/>
          <w:iCs/>
          <w:sz w:val="24"/>
          <w:szCs w:val="24"/>
        </w:rPr>
        <w:t>я(</w:t>
      </w:r>
      <w:proofErr w:type="gramEnd"/>
      <w:r w:rsidR="002F7C72" w:rsidRPr="002F7C72">
        <w:rPr>
          <w:i/>
          <w:iCs/>
          <w:sz w:val="24"/>
          <w:szCs w:val="24"/>
        </w:rPr>
        <w:t>ей) продукции по договору</w:t>
      </w:r>
      <w:r w:rsidR="002F7C72" w:rsidRPr="002F7C72">
        <w:rPr>
          <w:sz w:val="24"/>
          <w:szCs w:val="24"/>
        </w:rPr>
        <w:t>, заключенному по итогам Запроса предложений,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закупке.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2F7C72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2F7C72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00216B" w:rsidRPr="0000216B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382A07">
        <w:rPr>
          <w:sz w:val="24"/>
          <w:szCs w:val="24"/>
        </w:rPr>
        <w:t xml:space="preserve"> _____________________ (_______________) </w:t>
      </w:r>
      <w:proofErr w:type="gramEnd"/>
      <w:r w:rsidRPr="00382A07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10F18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B10F18">
        <w:rPr>
          <w:sz w:val="24"/>
          <w:szCs w:val="24"/>
        </w:rPr>
        <w:t>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B10F18">
        <w:rPr>
          <w:sz w:val="24"/>
          <w:szCs w:val="24"/>
        </w:rPr>
        <w:t>Заявку</w:t>
      </w:r>
      <w:r w:rsidRPr="00B10F18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B10F18">
        <w:rPr>
          <w:sz w:val="24"/>
          <w:szCs w:val="24"/>
        </w:rPr>
        <w:t>Заявок</w:t>
      </w:r>
      <w:r w:rsidRPr="00B10F18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B10F18">
        <w:rPr>
          <w:sz w:val="24"/>
          <w:szCs w:val="24"/>
        </w:rPr>
        <w:t>Заявки</w:t>
      </w:r>
      <w:r w:rsidRPr="00B10F18">
        <w:rPr>
          <w:sz w:val="24"/>
          <w:szCs w:val="24"/>
        </w:rPr>
        <w:t xml:space="preserve">; </w:t>
      </w:r>
      <w:r w:rsidR="00311F48" w:rsidRPr="00B10F18">
        <w:rPr>
          <w:sz w:val="24"/>
          <w:szCs w:val="24"/>
        </w:rPr>
        <w:t>3</w:t>
      </w:r>
      <w:r w:rsidRPr="00B10F18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 xml:space="preserve">заключит договор в установленном документацией по запросу предложений порядке; </w:t>
      </w:r>
      <w:r w:rsidR="009832F9" w:rsidRPr="000D2D6A">
        <w:rPr>
          <w:sz w:val="24"/>
          <w:szCs w:val="24"/>
        </w:rPr>
        <w:t xml:space="preserve">4) предоставит </w:t>
      </w:r>
      <w:r w:rsidR="005A6816" w:rsidRPr="000D2D6A">
        <w:rPr>
          <w:sz w:val="24"/>
          <w:szCs w:val="24"/>
        </w:rPr>
        <w:t xml:space="preserve">в течение 10 дней документальное подтверждение полномочий </w:t>
      </w:r>
      <w:r w:rsidR="009832F9" w:rsidRPr="000D2D6A">
        <w:rPr>
          <w:i/>
          <w:iCs/>
          <w:sz w:val="24"/>
          <w:szCs w:val="24"/>
        </w:rPr>
        <w:t>на поставку продукции от производител</w:t>
      </w:r>
      <w:proofErr w:type="gramStart"/>
      <w:r w:rsidR="009832F9" w:rsidRPr="000D2D6A">
        <w:rPr>
          <w:i/>
          <w:iCs/>
          <w:sz w:val="24"/>
          <w:szCs w:val="24"/>
        </w:rPr>
        <w:t>я(</w:t>
      </w:r>
      <w:proofErr w:type="gramEnd"/>
      <w:r w:rsidR="009832F9" w:rsidRPr="000D2D6A">
        <w:rPr>
          <w:i/>
          <w:iCs/>
          <w:sz w:val="24"/>
          <w:szCs w:val="24"/>
        </w:rPr>
        <w:t xml:space="preserve">ей) продукции по договору; </w:t>
      </w:r>
      <w:proofErr w:type="gramStart"/>
      <w:r w:rsidR="009832F9" w:rsidRPr="000D2D6A">
        <w:rPr>
          <w:i/>
          <w:iCs/>
          <w:sz w:val="24"/>
          <w:szCs w:val="24"/>
        </w:rPr>
        <w:t>5</w:t>
      </w:r>
      <w:r w:rsidR="009832F9" w:rsidRPr="000D2D6A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>предоставит финансовое обеспечение по договору (</w:t>
      </w:r>
      <w:r w:rsidRPr="000D2D6A">
        <w:rPr>
          <w:i/>
          <w:sz w:val="24"/>
          <w:szCs w:val="24"/>
        </w:rPr>
        <w:t>Примечание: если такое обеспечение предусмотрен</w:t>
      </w:r>
      <w:r w:rsidRPr="009832F9">
        <w:rPr>
          <w:i/>
          <w:sz w:val="24"/>
          <w:szCs w:val="24"/>
        </w:rPr>
        <w:t>о условиями запроса предложений</w:t>
      </w:r>
      <w:r w:rsidRPr="009832F9">
        <w:rPr>
          <w:sz w:val="24"/>
          <w:szCs w:val="24"/>
        </w:rPr>
        <w:t>) соглашение</w:t>
      </w:r>
      <w:r w:rsidRPr="00B10F18">
        <w:rPr>
          <w:sz w:val="24"/>
          <w:szCs w:val="24"/>
        </w:rPr>
        <w:t xml:space="preserve"> о неустойке прекращается с момента подписания договора Участником, признанного победителем 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предоставления</w:t>
      </w:r>
      <w:r w:rsidRPr="00382A07">
        <w:rPr>
          <w:sz w:val="24"/>
          <w:szCs w:val="24"/>
        </w:rPr>
        <w:t xml:space="preserve">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382A07">
        <w:rPr>
          <w:sz w:val="24"/>
          <w:szCs w:val="24"/>
        </w:rPr>
        <w:t>предоставлять иные документы</w:t>
      </w:r>
      <w:proofErr w:type="gramEnd"/>
      <w:r w:rsidRPr="00382A07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611" w:name="_Toc439170716"/>
      <w:bookmarkStart w:id="1612" w:name="_Toc439172818"/>
      <w:bookmarkStart w:id="1613" w:name="_Toc439173260"/>
      <w:bookmarkStart w:id="1614" w:name="_Toc439238256"/>
      <w:bookmarkStart w:id="1615" w:name="_Toc439252804"/>
      <w:bookmarkStart w:id="1616" w:name="_Toc439323777"/>
      <w:bookmarkStart w:id="1617" w:name="_Toc440357175"/>
      <w:bookmarkStart w:id="1618" w:name="_Toc440359727"/>
      <w:bookmarkStart w:id="1619" w:name="_Toc440632191"/>
      <w:bookmarkStart w:id="1620" w:name="_Toc440876011"/>
      <w:bookmarkStart w:id="1621" w:name="_Toc441131039"/>
      <w:bookmarkStart w:id="1622" w:name="_Toc447269856"/>
      <w:bookmarkStart w:id="1623" w:name="_Toc464120684"/>
      <w:bookmarkStart w:id="1624" w:name="_Toc466970602"/>
      <w:bookmarkStart w:id="1625" w:name="_Toc468462516"/>
      <w:bookmarkStart w:id="1626" w:name="_Toc469482109"/>
      <w:bookmarkStart w:id="1627" w:name="_Toc472411884"/>
      <w:bookmarkStart w:id="1628" w:name="_Toc498588969"/>
      <w:r w:rsidRPr="00382A07">
        <w:rPr>
          <w:szCs w:val="24"/>
        </w:rPr>
        <w:lastRenderedPageBreak/>
        <w:t>Инструкции по заполнению</w:t>
      </w:r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0"/>
          <w:headerReference w:type="default" r:id="rId51"/>
          <w:footerReference w:type="even" r:id="rId52"/>
          <w:headerReference w:type="first" r:id="rId53"/>
          <w:footerReference w:type="first" r:id="rId54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29" w:name="_Toc426108836"/>
      <w:bookmarkStart w:id="1630" w:name="_Ref441574460"/>
      <w:bookmarkStart w:id="1631" w:name="_Ref441574649"/>
      <w:bookmarkStart w:id="1632" w:name="_Toc441575251"/>
      <w:bookmarkStart w:id="1633" w:name="_Ref442187883"/>
      <w:bookmarkStart w:id="1634" w:name="_Ref467569419"/>
      <w:bookmarkStart w:id="1635" w:name="_Toc498588970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29"/>
      <w:bookmarkEnd w:id="1630"/>
      <w:bookmarkEnd w:id="1631"/>
      <w:bookmarkEnd w:id="1632"/>
      <w:bookmarkEnd w:id="1633"/>
      <w:bookmarkEnd w:id="1634"/>
      <w:bookmarkEnd w:id="1635"/>
    </w:p>
    <w:p w:rsidR="00726A75" w:rsidRPr="00382A07" w:rsidRDefault="00726A75" w:rsidP="00726A75">
      <w:pPr>
        <w:pStyle w:val="3"/>
        <w:rPr>
          <w:szCs w:val="24"/>
        </w:rPr>
      </w:pPr>
      <w:bookmarkStart w:id="1636" w:name="_Toc426108837"/>
      <w:bookmarkStart w:id="1637" w:name="_Ref441574456"/>
      <w:bookmarkStart w:id="1638" w:name="_Toc441575252"/>
      <w:bookmarkStart w:id="1639" w:name="_Toc447269864"/>
      <w:bookmarkStart w:id="1640" w:name="_Toc464120686"/>
      <w:bookmarkStart w:id="1641" w:name="_Toc466970604"/>
      <w:bookmarkStart w:id="1642" w:name="_Toc468462518"/>
      <w:bookmarkStart w:id="1643" w:name="_Toc469482111"/>
      <w:bookmarkStart w:id="1644" w:name="_Toc472411886"/>
      <w:bookmarkStart w:id="1645" w:name="_Toc498588971"/>
      <w:r w:rsidRPr="00382A07">
        <w:rPr>
          <w:szCs w:val="24"/>
        </w:rPr>
        <w:t xml:space="preserve">Форма Расписки  сдачи-приемки </w:t>
      </w:r>
      <w:bookmarkEnd w:id="1636"/>
      <w:r w:rsidRPr="00382A07">
        <w:rPr>
          <w:szCs w:val="24"/>
        </w:rPr>
        <w:t>соглашения о неустойке</w:t>
      </w:r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</w:t>
            </w:r>
            <w:proofErr w:type="gramStart"/>
            <w:r w:rsidRPr="00382A07">
              <w:rPr>
                <w:sz w:val="24"/>
                <w:szCs w:val="24"/>
              </w:rPr>
              <w:t>МСК</w:t>
            </w:r>
            <w:proofErr w:type="gramEnd"/>
            <w:r w:rsidRPr="00382A07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46" w:name="_Toc426108838"/>
      <w:bookmarkStart w:id="1647" w:name="_Toc441575253"/>
      <w:bookmarkStart w:id="1648" w:name="_Toc447269865"/>
      <w:bookmarkStart w:id="1649" w:name="_Toc464120687"/>
      <w:bookmarkStart w:id="1650" w:name="_Toc466970605"/>
      <w:bookmarkStart w:id="1651" w:name="_Toc468462519"/>
      <w:bookmarkStart w:id="1652" w:name="_Toc469482112"/>
      <w:bookmarkStart w:id="1653" w:name="_Toc472411887"/>
      <w:bookmarkStart w:id="1654" w:name="_Toc498588972"/>
      <w:r w:rsidRPr="00382A07">
        <w:rPr>
          <w:szCs w:val="24"/>
        </w:rPr>
        <w:lastRenderedPageBreak/>
        <w:t>Инструкции по заполнению</w:t>
      </w:r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«Участник», в </w:t>
      </w:r>
      <w:proofErr w:type="gramStart"/>
      <w:r w:rsidRPr="00382A07">
        <w:rPr>
          <w:sz w:val="24"/>
          <w:szCs w:val="24"/>
        </w:rPr>
        <w:t>которой</w:t>
      </w:r>
      <w:proofErr w:type="gramEnd"/>
      <w:r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5" w:name="_Ref440272274"/>
      <w:bookmarkStart w:id="1656" w:name="_Ref440274756"/>
      <w:bookmarkStart w:id="1657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55"/>
      <w:bookmarkEnd w:id="1656"/>
      <w:bookmarkEnd w:id="1657"/>
    </w:p>
    <w:p w:rsidR="007857E5" w:rsidRPr="00382A07" w:rsidRDefault="007857E5" w:rsidP="007857E5">
      <w:pPr>
        <w:pStyle w:val="3"/>
        <w:rPr>
          <w:szCs w:val="24"/>
        </w:rPr>
      </w:pPr>
      <w:bookmarkStart w:id="1658" w:name="_Toc439170718"/>
      <w:bookmarkStart w:id="1659" w:name="_Toc439172820"/>
      <w:bookmarkStart w:id="1660" w:name="_Toc439173262"/>
      <w:bookmarkStart w:id="1661" w:name="_Toc439238258"/>
      <w:bookmarkStart w:id="1662" w:name="_Toc439252806"/>
      <w:bookmarkStart w:id="1663" w:name="_Toc439323779"/>
      <w:bookmarkStart w:id="1664" w:name="_Toc440357177"/>
      <w:bookmarkStart w:id="1665" w:name="_Toc440359729"/>
      <w:bookmarkStart w:id="1666" w:name="_Toc440632193"/>
      <w:bookmarkStart w:id="1667" w:name="_Toc440876013"/>
      <w:bookmarkStart w:id="1668" w:name="_Toc441131041"/>
      <w:bookmarkStart w:id="1669" w:name="_Toc447269858"/>
      <w:bookmarkStart w:id="1670" w:name="_Toc464120689"/>
      <w:bookmarkStart w:id="1671" w:name="_Toc466970607"/>
      <w:bookmarkStart w:id="1672" w:name="_Toc468462521"/>
      <w:bookmarkStart w:id="1673" w:name="_Toc469482114"/>
      <w:bookmarkStart w:id="1674" w:name="_Toc472411889"/>
      <w:bookmarkStart w:id="1675" w:name="_Toc498588974"/>
      <w:r w:rsidRPr="00382A07">
        <w:rPr>
          <w:szCs w:val="24"/>
        </w:rPr>
        <w:t xml:space="preserve">Форма </w:t>
      </w:r>
      <w:bookmarkEnd w:id="1658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6" w:name="_Toc300142269"/>
      <w:bookmarkStart w:id="1677" w:name="_Toc309735391"/>
      <w:bookmarkStart w:id="1678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6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77"/>
      <w:bookmarkEnd w:id="1678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382A07">
        <w:rPr>
          <w:sz w:val="24"/>
          <w:szCs w:val="24"/>
        </w:rPr>
        <w:t xml:space="preserve">предпринимателей) </w:t>
      </w:r>
      <w:proofErr w:type="gramEnd"/>
      <w:r w:rsidRPr="00382A07">
        <w:rPr>
          <w:sz w:val="24"/>
          <w:szCs w:val="24"/>
        </w:rPr>
        <w:t xml:space="preserve">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79" w:name="_Toc439170719"/>
      <w:bookmarkStart w:id="1680" w:name="_Toc439172821"/>
      <w:bookmarkStart w:id="1681" w:name="_Toc439173263"/>
      <w:bookmarkStart w:id="1682" w:name="_Toc439238259"/>
      <w:bookmarkStart w:id="1683" w:name="_Toc439252807"/>
      <w:bookmarkStart w:id="1684" w:name="_Toc439323780"/>
      <w:bookmarkStart w:id="1685" w:name="_Toc440357178"/>
      <w:bookmarkStart w:id="1686" w:name="_Toc440359730"/>
      <w:bookmarkStart w:id="1687" w:name="_Toc440632194"/>
      <w:bookmarkStart w:id="1688" w:name="_Toc440876014"/>
      <w:bookmarkStart w:id="1689" w:name="_Toc441131042"/>
      <w:bookmarkStart w:id="1690" w:name="_Toc447269859"/>
      <w:bookmarkStart w:id="1691" w:name="_Toc464120690"/>
      <w:bookmarkStart w:id="1692" w:name="_Toc466970608"/>
      <w:bookmarkStart w:id="1693" w:name="_Toc468462522"/>
      <w:bookmarkStart w:id="1694" w:name="_Toc469482115"/>
      <w:bookmarkStart w:id="1695" w:name="_Toc472411890"/>
      <w:bookmarkStart w:id="1696" w:name="_Toc498588975"/>
      <w:r w:rsidRPr="00382A07">
        <w:rPr>
          <w:szCs w:val="24"/>
        </w:rPr>
        <w:lastRenderedPageBreak/>
        <w:t>Инструкции по заполнению</w:t>
      </w:r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7" w:name="_Ref93268095"/>
      <w:bookmarkStart w:id="1698" w:name="_Ref93268099"/>
      <w:bookmarkStart w:id="1699" w:name="_Toc98253958"/>
      <w:bookmarkStart w:id="1700" w:name="_Toc165173884"/>
      <w:bookmarkStart w:id="1701" w:name="_Toc423423678"/>
      <w:bookmarkStart w:id="1702" w:name="_Ref440272510"/>
      <w:bookmarkStart w:id="1703" w:name="_Ref440274961"/>
      <w:bookmarkStart w:id="1704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</w:p>
    <w:p w:rsidR="00635719" w:rsidRPr="00382A07" w:rsidRDefault="00635719" w:rsidP="00635719">
      <w:pPr>
        <w:pStyle w:val="3"/>
        <w:rPr>
          <w:szCs w:val="24"/>
        </w:rPr>
      </w:pPr>
      <w:bookmarkStart w:id="1705" w:name="_Toc90385125"/>
      <w:bookmarkStart w:id="1706" w:name="_Toc439170705"/>
      <w:bookmarkStart w:id="1707" w:name="_Toc439172807"/>
      <w:bookmarkStart w:id="1708" w:name="_Toc439173268"/>
      <w:bookmarkStart w:id="1709" w:name="_Toc439238264"/>
      <w:bookmarkStart w:id="1710" w:name="_Toc439252812"/>
      <w:bookmarkStart w:id="1711" w:name="_Toc439323785"/>
      <w:bookmarkStart w:id="1712" w:name="_Toc440357183"/>
      <w:bookmarkStart w:id="1713" w:name="_Toc440359735"/>
      <w:bookmarkStart w:id="1714" w:name="_Toc440632199"/>
      <w:bookmarkStart w:id="1715" w:name="_Toc440876016"/>
      <w:bookmarkStart w:id="1716" w:name="_Toc441131044"/>
      <w:bookmarkStart w:id="1717" w:name="_Toc447269861"/>
      <w:bookmarkStart w:id="1718" w:name="_Toc464120692"/>
      <w:bookmarkStart w:id="1719" w:name="_Toc466970610"/>
      <w:bookmarkStart w:id="1720" w:name="_Toc468462524"/>
      <w:bookmarkStart w:id="1721" w:name="_Toc469482117"/>
      <w:bookmarkStart w:id="1722" w:name="_Toc472411892"/>
      <w:bookmarkStart w:id="1723" w:name="_Toc498588977"/>
      <w:r w:rsidRPr="00382A07">
        <w:rPr>
          <w:szCs w:val="24"/>
        </w:rPr>
        <w:t xml:space="preserve">Форма </w:t>
      </w:r>
      <w:proofErr w:type="gramStart"/>
      <w:r w:rsidRPr="00382A07">
        <w:rPr>
          <w:szCs w:val="24"/>
        </w:rPr>
        <w:t>плана распределения объемов выполнения поставок</w:t>
      </w:r>
      <w:proofErr w:type="gramEnd"/>
      <w:r w:rsidRPr="00382A07">
        <w:rPr>
          <w:szCs w:val="24"/>
        </w:rPr>
        <w:t xml:space="preserve"> внутри коллективного Участника</w:t>
      </w:r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План </w:t>
      </w:r>
      <w:proofErr w:type="gramStart"/>
      <w:r w:rsidRPr="00382A0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382A07">
        <w:rPr>
          <w:b/>
          <w:sz w:val="24"/>
          <w:szCs w:val="24"/>
        </w:rPr>
        <w:t xml:space="preserve">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382A07">
              <w:rPr>
                <w:b/>
              </w:rPr>
              <w:t>в</w:t>
            </w:r>
            <w:proofErr w:type="gramEnd"/>
            <w:r w:rsidRPr="00382A07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4" w:name="_Toc90385126"/>
      <w:bookmarkStart w:id="1725" w:name="_Toc98253959"/>
      <w:bookmarkStart w:id="1726" w:name="_Toc157248211"/>
      <w:bookmarkStart w:id="1727" w:name="_Toc157496580"/>
      <w:bookmarkStart w:id="1728" w:name="_Toc158206119"/>
      <w:bookmarkStart w:id="1729" w:name="_Toc164057804"/>
      <w:bookmarkStart w:id="1730" w:name="_Toc164137154"/>
      <w:bookmarkStart w:id="1731" w:name="_Toc164161314"/>
      <w:bookmarkStart w:id="1732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33" w:name="_Toc439170706"/>
      <w:bookmarkStart w:id="1734" w:name="_Toc439172808"/>
      <w:bookmarkStart w:id="1735" w:name="_Toc439173269"/>
      <w:bookmarkStart w:id="1736" w:name="_Toc439238265"/>
      <w:bookmarkStart w:id="1737" w:name="_Toc439252813"/>
      <w:bookmarkStart w:id="1738" w:name="_Toc439323786"/>
      <w:bookmarkStart w:id="1739" w:name="_Toc440357184"/>
      <w:bookmarkStart w:id="1740" w:name="_Toc440359736"/>
      <w:bookmarkStart w:id="1741" w:name="_Toc440632200"/>
      <w:bookmarkStart w:id="1742" w:name="_Toc440876017"/>
      <w:bookmarkStart w:id="1743" w:name="_Toc441131045"/>
      <w:bookmarkStart w:id="1744" w:name="_Toc447269862"/>
      <w:bookmarkStart w:id="1745" w:name="_Toc464120693"/>
      <w:bookmarkStart w:id="1746" w:name="_Toc466970611"/>
      <w:bookmarkStart w:id="1747" w:name="_Toc468462525"/>
      <w:bookmarkStart w:id="1748" w:name="_Toc469482118"/>
      <w:bookmarkStart w:id="1749" w:name="_Toc472411893"/>
      <w:bookmarkStart w:id="1750" w:name="_Toc498588978"/>
      <w:r w:rsidRPr="00382A07">
        <w:rPr>
          <w:szCs w:val="24"/>
        </w:rPr>
        <w:lastRenderedPageBreak/>
        <w:t>Инструкции по заполнению</w:t>
      </w:r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382A07">
        <w:rPr>
          <w:sz w:val="24"/>
          <w:szCs w:val="24"/>
        </w:rPr>
        <w:t>с</w:t>
      </w:r>
      <w:proofErr w:type="gramEnd"/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00216B" w:rsidRPr="0000216B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129" w:rsidRDefault="002F5129">
      <w:pPr>
        <w:spacing w:line="240" w:lineRule="auto"/>
      </w:pPr>
      <w:r>
        <w:separator/>
      </w:r>
    </w:p>
  </w:endnote>
  <w:endnote w:type="continuationSeparator" w:id="0">
    <w:p w:rsidR="002F5129" w:rsidRDefault="002F5129">
      <w:pPr>
        <w:spacing w:line="240" w:lineRule="auto"/>
      </w:pPr>
      <w:r>
        <w:continuationSeparator/>
      </w:r>
    </w:p>
  </w:endnote>
  <w:endnote w:id="1">
    <w:p w:rsidR="00D0335E" w:rsidRPr="001D6DBB" w:rsidRDefault="00D0335E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0335E" w:rsidRDefault="00D0335E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Pr="00FA0376" w:rsidRDefault="00D0335E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1F0FBF">
      <w:rPr>
        <w:noProof/>
        <w:sz w:val="16"/>
        <w:szCs w:val="16"/>
        <w:lang w:eastAsia="ru-RU"/>
      </w:rPr>
      <w:t>21</w:t>
    </w:r>
    <w:r w:rsidRPr="00FA0376">
      <w:rPr>
        <w:sz w:val="16"/>
        <w:szCs w:val="16"/>
        <w:lang w:eastAsia="ru-RU"/>
      </w:rPr>
      <w:fldChar w:fldCharType="end"/>
    </w:r>
  </w:p>
  <w:p w:rsidR="00D0335E" w:rsidRPr="00EE0539" w:rsidRDefault="00D0335E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D0335E">
      <w:rPr>
        <w:sz w:val="18"/>
        <w:szCs w:val="18"/>
      </w:rPr>
      <w:t xml:space="preserve">Договора на поставку </w:t>
    </w:r>
    <w:r w:rsidR="001F0FBF" w:rsidRPr="001F0FBF">
      <w:rPr>
        <w:sz w:val="18"/>
        <w:szCs w:val="18"/>
      </w:rPr>
      <w:t>МФУ и компьютеров</w:t>
    </w:r>
    <w:r w:rsidRPr="00D0335E">
      <w:rPr>
        <w:sz w:val="18"/>
        <w:szCs w:val="18"/>
      </w:rPr>
      <w:t xml:space="preserve"> для нужд ПАО «МРСК Центра» (филиала «Липецкэнерго»)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129" w:rsidRDefault="002F5129">
      <w:pPr>
        <w:spacing w:line="240" w:lineRule="auto"/>
      </w:pPr>
      <w:r>
        <w:separator/>
      </w:r>
    </w:p>
  </w:footnote>
  <w:footnote w:type="continuationSeparator" w:id="0">
    <w:p w:rsidR="002F5129" w:rsidRDefault="002F5129">
      <w:pPr>
        <w:spacing w:line="240" w:lineRule="auto"/>
      </w:pPr>
      <w:r>
        <w:continuationSeparator/>
      </w:r>
    </w:p>
  </w:footnote>
  <w:footnote w:id="1">
    <w:p w:rsidR="00D0335E" w:rsidRPr="00B36685" w:rsidRDefault="00D0335E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D0335E" w:rsidRDefault="00D0335E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D0335E" w:rsidRDefault="00D0335E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D0335E" w:rsidRPr="00F83889" w:rsidRDefault="00D0335E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D0335E" w:rsidRPr="00F83889" w:rsidRDefault="00D0335E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D0335E" w:rsidRPr="00F83889" w:rsidRDefault="00D0335E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D0335E" w:rsidRPr="00F83889" w:rsidRDefault="00D0335E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D0335E" w:rsidRDefault="00D0335E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Pr="00930031" w:rsidRDefault="00D0335E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35E" w:rsidRDefault="00D0335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9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4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4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3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2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 w:numId="93">
    <w:abstractNumId w:val="145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090E"/>
    <w:rsid w:val="00021673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8697D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09E6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384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0FBF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5129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08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572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467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0"/>
    <w:rsid w:val="009820FB"/>
    <w:rsid w:val="009832F9"/>
    <w:rsid w:val="00983F8A"/>
    <w:rsid w:val="0098480C"/>
    <w:rsid w:val="0098672B"/>
    <w:rsid w:val="00986D6E"/>
    <w:rsid w:val="0098790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3BF3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5AFF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1B5B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33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629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s://etp.rosseti.ru" TargetMode="External"/><Relationship Id="rId26" Type="http://schemas.openxmlformats.org/officeDocument/2006/relationships/header" Target="header8.xml"/><Relationship Id="rId39" Type="http://schemas.openxmlformats.org/officeDocument/2006/relationships/hyperlink" Target="mailto:doverie@mrsk-1.ru" TargetMode="External"/><Relationship Id="rId21" Type="http://schemas.openxmlformats.org/officeDocument/2006/relationships/footer" Target="footer4.xml"/><Relationship Id="rId34" Type="http://schemas.openxmlformats.org/officeDocument/2006/relationships/header" Target="header11.xml"/><Relationship Id="rId42" Type="http://schemas.openxmlformats.org/officeDocument/2006/relationships/hyperlink" Target="consultantplus://offline/ref=86C855FF9931DA9E8282C60C4DADA77D6E3EFB01C62B67668DFC4D0EA1y5xAN" TargetMode="External"/><Relationship Id="rId47" Type="http://schemas.openxmlformats.org/officeDocument/2006/relationships/hyperlink" Target="consultantplus://offline/ref=B7E04B8F5BC345C22463EADCAE81D93CF0C11310A0643D58FEE589F49Ff2C9L" TargetMode="External"/><Relationship Id="rId50" Type="http://schemas.openxmlformats.org/officeDocument/2006/relationships/header" Target="header13.xml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://www.mrsk-1.ru" TargetMode="External"/><Relationship Id="rId25" Type="http://schemas.openxmlformats.org/officeDocument/2006/relationships/header" Target="header7.xml"/><Relationship Id="rId33" Type="http://schemas.openxmlformats.org/officeDocument/2006/relationships/header" Target="header10.xml"/><Relationship Id="rId38" Type="http://schemas.openxmlformats.org/officeDocument/2006/relationships/hyperlink" Target="http://www.rosseti.ru/about/contacts/opinion/" TargetMode="External"/><Relationship Id="rId46" Type="http://schemas.openxmlformats.org/officeDocument/2006/relationships/hyperlink" Target="consultantplus://offline/ref=86C855FF9931DA9E8282C60C4DADA77D6D37F30BC92667668DFC4D0EA1y5xAN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5.xml"/><Relationship Id="rId29" Type="http://schemas.openxmlformats.org/officeDocument/2006/relationships/footer" Target="footer7.xml"/><Relationship Id="rId41" Type="http://schemas.openxmlformats.org/officeDocument/2006/relationships/hyperlink" Target="consultantplus://offline/ref=86C855FF9931DA9E8282C60C4DADA77D6E3FF20BC62667668DFC4D0EA1y5xAN" TargetMode="External"/><Relationship Id="rId54" Type="http://schemas.openxmlformats.org/officeDocument/2006/relationships/footer" Target="footer1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yperlink" Target="http://www.rosseti.ru/about/anticorruptionpolicy/policy/index.php" TargetMode="External"/><Relationship Id="rId32" Type="http://schemas.openxmlformats.org/officeDocument/2006/relationships/hyperlink" Target="mailto:shishlyannikova.in@mrsk-1.ru" TargetMode="External"/><Relationship Id="rId37" Type="http://schemas.openxmlformats.org/officeDocument/2006/relationships/footer" Target="footer9.xml"/><Relationship Id="rId40" Type="http://schemas.openxmlformats.org/officeDocument/2006/relationships/footer" Target="footer10.xml"/><Relationship Id="rId45" Type="http://schemas.openxmlformats.org/officeDocument/2006/relationships/hyperlink" Target="consultantplus://offline/ref=86C855FF9931DA9E8282C60C4DADA77D6E3EF501C72B67668DFC4D0EA1y5xAN" TargetMode="External"/><Relationship Id="rId53" Type="http://schemas.openxmlformats.org/officeDocument/2006/relationships/header" Target="header15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5.xml"/><Relationship Id="rId28" Type="http://schemas.openxmlformats.org/officeDocument/2006/relationships/header" Target="header9.xml"/><Relationship Id="rId36" Type="http://schemas.openxmlformats.org/officeDocument/2006/relationships/header" Target="header12.xml"/><Relationship Id="rId49" Type="http://schemas.openxmlformats.org/officeDocument/2006/relationships/hyperlink" Target="consultantplus://offline/ref=B7E04B8F5BC345C22463EADCAE81D93CF4CA1215A36F6052F6BC85F6f9C8L" TargetMode="External"/><Relationship Id="rId10" Type="http://schemas.openxmlformats.org/officeDocument/2006/relationships/header" Target="header1.xml"/><Relationship Id="rId19" Type="http://schemas.openxmlformats.org/officeDocument/2006/relationships/header" Target="header4.xml"/><Relationship Id="rId31" Type="http://schemas.openxmlformats.org/officeDocument/2006/relationships/hyperlink" Target="https://rmsp.nalog.ru" TargetMode="External"/><Relationship Id="rId44" Type="http://schemas.openxmlformats.org/officeDocument/2006/relationships/hyperlink" Target="consultantplus://offline/ref=86C855FF9931DA9E8282C60C4DADA77D6E3EF501C72B67668DFC4D0EA1y5xAN" TargetMode="External"/><Relationship Id="rId52" Type="http://schemas.openxmlformats.org/officeDocument/2006/relationships/footer" Target="footer1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6.xml"/><Relationship Id="rId27" Type="http://schemas.openxmlformats.org/officeDocument/2006/relationships/footer" Target="footer6.xml"/><Relationship Id="rId30" Type="http://schemas.openxmlformats.org/officeDocument/2006/relationships/hyperlink" Target="consultantplus://offline/main?base=LAW;n=115717;fld=134;dst=100014" TargetMode="External"/><Relationship Id="rId35" Type="http://schemas.openxmlformats.org/officeDocument/2006/relationships/footer" Target="footer8.xml"/><Relationship Id="rId43" Type="http://schemas.openxmlformats.org/officeDocument/2006/relationships/hyperlink" Target="consultantplus://offline/ref=86C855FF9931DA9E8282C60C4DADA77D6D37F30BC92667668DFC4D0EA1y5xAN" TargetMode="External"/><Relationship Id="rId48" Type="http://schemas.openxmlformats.org/officeDocument/2006/relationships/hyperlink" Target="consultantplus://offline/ref=B7E04B8F5BC345C22463EADCAE81D93CF0C11310A0643D58FEE589F49Ff2C9L" TargetMode="External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eader" Target="header14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52C35-7DF0-435B-A21A-AF5726BDE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89</Pages>
  <Words>29904</Words>
  <Characters>170459</Characters>
  <Application>Microsoft Office Word</Application>
  <DocSecurity>0</DocSecurity>
  <Lines>1420</Lines>
  <Paragraphs>399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199964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Гриднева Ирина Николаевна</cp:lastModifiedBy>
  <cp:revision>7</cp:revision>
  <cp:lastPrinted>2015-12-29T14:27:00Z</cp:lastPrinted>
  <dcterms:created xsi:type="dcterms:W3CDTF">2018-07-10T05:32:00Z</dcterms:created>
  <dcterms:modified xsi:type="dcterms:W3CDTF">2018-07-10T06:10:00Z</dcterms:modified>
</cp:coreProperties>
</file>